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62BAA" w14:textId="77777777" w:rsidR="00ED249D" w:rsidRDefault="00ED249D" w:rsidP="00317354">
      <w:pPr>
        <w:ind w:right="-227"/>
        <w:rPr>
          <w:rFonts w:ascii="Arial" w:hAnsi="Arial" w:cs="Arial"/>
        </w:rPr>
      </w:pPr>
    </w:p>
    <w:p w14:paraId="1256155E" w14:textId="30ECBE48" w:rsidR="00031314" w:rsidRDefault="00D75728" w:rsidP="00317354">
      <w:pPr>
        <w:ind w:right="-227"/>
        <w:rPr>
          <w:rFonts w:ascii="Arial" w:hAnsi="Arial" w:cs="Arial"/>
        </w:rPr>
      </w:pPr>
      <w:bookmarkStart w:id="0" w:name="_Hlk225157527"/>
      <w:r w:rsidRPr="00D75728">
        <w:rPr>
          <w:rFonts w:ascii="Arial" w:hAnsi="Arial" w:cs="Arial"/>
          <w:b/>
        </w:rPr>
        <w:t>KZP/26/</w:t>
      </w:r>
      <w:r w:rsidR="004303AD">
        <w:rPr>
          <w:rFonts w:ascii="Arial" w:hAnsi="Arial" w:cs="Arial"/>
          <w:b/>
        </w:rPr>
        <w:t>1</w:t>
      </w:r>
      <w:r w:rsidR="00DF4516">
        <w:rPr>
          <w:rFonts w:ascii="Arial" w:hAnsi="Arial" w:cs="Arial"/>
          <w:b/>
        </w:rPr>
        <w:t>1</w:t>
      </w:r>
      <w:r w:rsidRPr="00D75728">
        <w:rPr>
          <w:rFonts w:ascii="Arial" w:hAnsi="Arial" w:cs="Arial"/>
          <w:b/>
        </w:rPr>
        <w:t>/2026</w:t>
      </w:r>
      <w:bookmarkEnd w:id="0"/>
    </w:p>
    <w:p w14:paraId="4FEC72C1" w14:textId="77777777" w:rsidR="00D75728" w:rsidRDefault="00D75728" w:rsidP="00412BC6">
      <w:pPr>
        <w:rPr>
          <w:rFonts w:ascii="Arial" w:hAnsi="Arial" w:cs="Arial"/>
        </w:rPr>
      </w:pPr>
    </w:p>
    <w:p w14:paraId="0B7E6D53" w14:textId="50999238" w:rsidR="00412BC6" w:rsidRPr="000D18A7" w:rsidRDefault="00412BC6" w:rsidP="00412BC6">
      <w:pPr>
        <w:rPr>
          <w:rFonts w:ascii="Arial" w:hAnsi="Arial" w:cs="Arial"/>
          <w:b/>
        </w:rPr>
      </w:pPr>
      <w:r w:rsidRPr="000D18A7">
        <w:rPr>
          <w:rFonts w:ascii="Arial" w:hAnsi="Arial" w:cs="Arial"/>
        </w:rPr>
        <w:t xml:space="preserve">Nazwa i adres </w:t>
      </w:r>
      <w:r w:rsidR="00107E5B">
        <w:rPr>
          <w:rFonts w:ascii="Arial" w:hAnsi="Arial" w:cs="Arial"/>
        </w:rPr>
        <w:t>podmiotu</w:t>
      </w:r>
      <w:r w:rsidRPr="000D18A7">
        <w:rPr>
          <w:rFonts w:ascii="Arial" w:hAnsi="Arial" w:cs="Arial"/>
        </w:rPr>
        <w:t xml:space="preserve">:                                                                </w:t>
      </w:r>
      <w:r>
        <w:rPr>
          <w:rFonts w:ascii="Arial" w:hAnsi="Arial" w:cs="Arial"/>
        </w:rPr>
        <w:tab/>
        <w:t xml:space="preserve">          </w:t>
      </w:r>
      <w:r w:rsidRPr="00BF6256">
        <w:rPr>
          <w:rFonts w:ascii="Arial" w:hAnsi="Arial" w:cs="Arial"/>
          <w:b/>
        </w:rPr>
        <w:t xml:space="preserve">Załącznik nr </w:t>
      </w:r>
      <w:r w:rsidR="00DF4516" w:rsidRPr="00BF6256">
        <w:rPr>
          <w:rFonts w:ascii="Arial" w:hAnsi="Arial" w:cs="Arial"/>
          <w:b/>
        </w:rPr>
        <w:t>4</w:t>
      </w:r>
      <w:r w:rsidRPr="00BF6256">
        <w:rPr>
          <w:rFonts w:ascii="Arial" w:hAnsi="Arial" w:cs="Arial"/>
          <w:b/>
        </w:rPr>
        <w:t xml:space="preserve"> do SWZ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</w:t>
      </w:r>
    </w:p>
    <w:p w14:paraId="0C34C925" w14:textId="77777777" w:rsidR="00412BC6" w:rsidRPr="000D18A7" w:rsidRDefault="00412BC6" w:rsidP="00412BC6">
      <w:pPr>
        <w:spacing w:before="120" w:after="120"/>
        <w:rPr>
          <w:rFonts w:ascii="Arial" w:hAnsi="Arial" w:cs="Arial"/>
          <w:b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       </w:t>
      </w:r>
    </w:p>
    <w:p w14:paraId="60154890" w14:textId="77777777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b/>
        </w:rPr>
        <w:t xml:space="preserve"> </w:t>
      </w:r>
      <w:r w:rsidRPr="000D18A7">
        <w:rPr>
          <w:rFonts w:ascii="Arial" w:hAnsi="Arial" w:cs="Arial"/>
        </w:rPr>
        <w:t>............................................</w:t>
      </w:r>
      <w:r w:rsidRPr="000D18A7">
        <w:rPr>
          <w:rFonts w:ascii="Arial" w:hAnsi="Arial" w:cs="Arial"/>
          <w:b/>
        </w:rPr>
        <w:t xml:space="preserve">                                                                                                                    </w:t>
      </w:r>
    </w:p>
    <w:p w14:paraId="2B8D9807" w14:textId="77777777" w:rsidR="00412BC6" w:rsidRPr="000D18A7" w:rsidRDefault="00412BC6" w:rsidP="00412BC6">
      <w:pPr>
        <w:spacing w:before="120" w:after="120"/>
        <w:jc w:val="both"/>
        <w:rPr>
          <w:rFonts w:ascii="Arial" w:hAnsi="Arial" w:cs="Arial"/>
          <w:lang w:val="de-DE"/>
        </w:rPr>
      </w:pPr>
      <w:r w:rsidRPr="000D18A7">
        <w:rPr>
          <w:rFonts w:ascii="Arial" w:hAnsi="Arial" w:cs="Arial"/>
          <w:lang w:val="de-DE"/>
        </w:rPr>
        <w:t>tel. :…………………………..</w:t>
      </w:r>
    </w:p>
    <w:p w14:paraId="720E049B" w14:textId="77777777" w:rsidR="00412BC6" w:rsidRPr="000D18A7" w:rsidRDefault="00412BC6" w:rsidP="00412BC6">
      <w:pPr>
        <w:spacing w:before="120" w:after="120"/>
        <w:rPr>
          <w:rFonts w:ascii="Arial" w:hAnsi="Arial" w:cs="Arial"/>
          <w:lang w:val="de-DE"/>
        </w:rPr>
      </w:pPr>
      <w:r w:rsidRPr="000D18A7">
        <w:rPr>
          <w:rFonts w:ascii="Arial" w:hAnsi="Arial" w:cs="Arial"/>
        </w:rPr>
        <w:t>e-mail:</w:t>
      </w:r>
      <w:r w:rsidRPr="000D18A7">
        <w:rPr>
          <w:rFonts w:ascii="Arial" w:hAnsi="Arial" w:cs="Arial"/>
          <w:lang w:val="de-DE"/>
        </w:rPr>
        <w:t xml:space="preserve"> ……….………………</w:t>
      </w:r>
    </w:p>
    <w:p w14:paraId="1ED393C4" w14:textId="77777777" w:rsidR="00412BC6" w:rsidRDefault="00412BC6" w:rsidP="00412BC6">
      <w:pPr>
        <w:suppressAutoHyphens w:val="0"/>
        <w:autoSpaceDE w:val="0"/>
        <w:rPr>
          <w:rFonts w:ascii="Arial" w:hAnsi="Arial" w:cs="Arial"/>
          <w:b/>
          <w:bCs/>
          <w:color w:val="000000"/>
          <w:sz w:val="14"/>
          <w:szCs w:val="14"/>
        </w:rPr>
      </w:pPr>
    </w:p>
    <w:p w14:paraId="35D87795" w14:textId="77777777" w:rsidR="00412BC6" w:rsidRDefault="00412BC6" w:rsidP="00412BC6">
      <w:pPr>
        <w:suppressAutoHyphens w:val="0"/>
        <w:autoSpaceDE w:val="0"/>
        <w:rPr>
          <w:rFonts w:ascii="Arial" w:hAnsi="Arial" w:cs="Arial"/>
          <w:b/>
          <w:bCs/>
          <w:color w:val="000000"/>
          <w:sz w:val="14"/>
          <w:szCs w:val="14"/>
        </w:rPr>
      </w:pPr>
    </w:p>
    <w:p w14:paraId="4C705D81" w14:textId="77777777" w:rsidR="00412BC6" w:rsidRDefault="00412BC6" w:rsidP="00412BC6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0DBFF78E" w14:textId="77777777" w:rsidR="00412BC6" w:rsidRPr="009A766E" w:rsidRDefault="00412BC6" w:rsidP="00412BC6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1888C653" w14:textId="77777777" w:rsidR="00412BC6" w:rsidRPr="009A766E" w:rsidRDefault="00FB6C27" w:rsidP="00412BC6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9A766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Zobowiązanie podmiotu trzeciego</w:t>
      </w:r>
    </w:p>
    <w:p w14:paraId="522D196B" w14:textId="77777777" w:rsidR="00412BC6" w:rsidRPr="009A766E" w:rsidRDefault="00FB6C27" w:rsidP="00412BC6">
      <w:pPr>
        <w:suppressAutoHyphens w:val="0"/>
        <w:autoSpaceDE w:val="0"/>
        <w:jc w:val="center"/>
        <w:rPr>
          <w:rFonts w:ascii="Arial" w:hAnsi="Arial" w:cs="Arial"/>
          <w:color w:val="000000"/>
          <w:sz w:val="22"/>
          <w:szCs w:val="22"/>
          <w:u w:val="single"/>
        </w:rPr>
      </w:pP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d</w:t>
      </w:r>
      <w:r w:rsidRPr="009A766E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o oddania do dyspozycji wykonawcy niezbędnych zasobów na potrzeby wykonania zamówienia</w:t>
      </w:r>
    </w:p>
    <w:p w14:paraId="273511B6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39F545EA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1187F0D6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272EF884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Ja/My niżej podpisany/podpisani: </w:t>
      </w:r>
    </w:p>
    <w:p w14:paraId="5000B153" w14:textId="7816F60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459FA108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................................................................................................................................................................</w:t>
      </w:r>
    </w:p>
    <w:p w14:paraId="17F18E9E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</w:t>
      </w:r>
      <w:r w:rsidRPr="009A766E">
        <w:rPr>
          <w:rFonts w:ascii="Arial" w:hAnsi="Arial" w:cs="Arial"/>
          <w:i/>
          <w:iCs/>
          <w:color w:val="000000"/>
        </w:rPr>
        <w:t xml:space="preserve">(imię i nazwisko osoby upoważnionej do reprezentowania Podmiotu, stanowisko (właściciel, prezes zarządu, członek zarządu, prokurent, upełnomocniony reprezentant itp.*) </w:t>
      </w:r>
    </w:p>
    <w:p w14:paraId="28F90DA7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758D99BB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Działając w imieniu i na rzecz: </w:t>
      </w:r>
    </w:p>
    <w:p w14:paraId="544F8182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9284BB2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i/>
          <w:iCs/>
          <w:color w:val="000000"/>
        </w:rPr>
      </w:pPr>
      <w:r w:rsidRPr="009A766E">
        <w:rPr>
          <w:rFonts w:ascii="Arial" w:hAnsi="Arial" w:cs="Arial"/>
          <w:color w:val="000000"/>
        </w:rPr>
        <w:t xml:space="preserve">.......................................................................................................................................... </w:t>
      </w:r>
    </w:p>
    <w:p w14:paraId="69EC9B9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i/>
          <w:iCs/>
          <w:color w:val="000000"/>
        </w:rPr>
        <w:t xml:space="preserve">(nazwa i adres Podmiotu) </w:t>
      </w:r>
    </w:p>
    <w:p w14:paraId="351ADFD4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6309A347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3C9BDC7" w14:textId="06E61EA5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Zobowiązuję się do oddania niżej wymienionych zasobów na potrzeby wykonania zamówienia                          pn. </w:t>
      </w:r>
      <w:r w:rsidRPr="0062773C">
        <w:rPr>
          <w:rFonts w:ascii="Arial" w:hAnsi="Arial" w:cs="Arial"/>
          <w:b/>
          <w:i/>
          <w:lang w:eastAsia="pl-PL"/>
        </w:rPr>
        <w:t>„</w:t>
      </w:r>
      <w:bookmarkStart w:id="1" w:name="_Hlk235790262"/>
      <w:r w:rsidR="00523952" w:rsidRPr="00523952">
        <w:rPr>
          <w:rFonts w:ascii="Arial" w:hAnsi="Arial" w:cs="Arial"/>
          <w:b/>
          <w:bCs/>
          <w:i/>
          <w:lang w:eastAsia="pl-PL"/>
        </w:rPr>
        <w:t>Usługa ochrony mienia  i monitorowania sygnałów alarmowych w obiektach Akademii Sztuk Pięknych w Gdańsku</w:t>
      </w:r>
      <w:bookmarkEnd w:id="1"/>
      <w:r w:rsidRPr="0062773C">
        <w:rPr>
          <w:rFonts w:ascii="Arial" w:hAnsi="Arial" w:cs="Arial"/>
          <w:b/>
          <w:i/>
          <w:lang w:eastAsia="pl-PL"/>
        </w:rPr>
        <w:t>”</w:t>
      </w:r>
      <w:r w:rsidRPr="009A766E">
        <w:rPr>
          <w:rFonts w:ascii="Arial" w:hAnsi="Arial" w:cs="Arial"/>
          <w:b/>
          <w:i/>
          <w:lang w:eastAsia="pl-PL"/>
        </w:rPr>
        <w:t xml:space="preserve"> </w:t>
      </w:r>
      <w:r w:rsidRPr="009A766E">
        <w:rPr>
          <w:rFonts w:ascii="Arial" w:hAnsi="Arial" w:cs="Arial"/>
          <w:color w:val="000000"/>
        </w:rPr>
        <w:t>:</w:t>
      </w:r>
    </w:p>
    <w:p w14:paraId="6D822CB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35FB70BB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0A208B9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1) zakres dostępnych wykonawcy zasobów podmiotu udostępniającego zasoby: </w:t>
      </w:r>
    </w:p>
    <w:p w14:paraId="1D9777D9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DD737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08A32F1E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77533CAE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2) sposób i okres udostępnienia wykonawcy i wykorzystania przez niego zasobów podmiotu udostępniającego te zasoby przy wykonywaniu zamówienia: </w:t>
      </w:r>
    </w:p>
    <w:p w14:paraId="4F4BD48C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25EA15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91FEB2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43E4CF0D" w14:textId="4C536B41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3) </w:t>
      </w:r>
      <w:r w:rsidR="00107E5B">
        <w:rPr>
          <w:rFonts w:ascii="Arial" w:hAnsi="Arial" w:cs="Arial"/>
          <w:color w:val="000000"/>
        </w:rPr>
        <w:t xml:space="preserve">informacja </w:t>
      </w:r>
      <w:r w:rsidRPr="009A766E">
        <w:rPr>
          <w:rFonts w:ascii="Arial" w:hAnsi="Arial" w:cs="Arial"/>
          <w:color w:val="000000"/>
        </w:rPr>
        <w:t xml:space="preserve">w jakim zakresie podmiot udostępniający zasoby, na zdolnościach którego wykonawca polega w odniesieniu do warunków udziału w postępowaniu dotyczących wykształcenia, kwalifikacji zawodowych lub doświadczenia, zrealizuje usługi, których wskazane zdolności dotyczą: </w:t>
      </w:r>
    </w:p>
    <w:p w14:paraId="3BE7FE23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4E0D6B71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73DFA903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lastRenderedPageBreak/>
        <w:t xml:space="preserve">Zgodnie z art. 118 ustawy </w:t>
      </w:r>
      <w:proofErr w:type="spellStart"/>
      <w:r w:rsidRPr="009A766E">
        <w:rPr>
          <w:rFonts w:ascii="Arial" w:hAnsi="Arial" w:cs="Arial"/>
          <w:color w:val="000000"/>
        </w:rPr>
        <w:t>Pzp</w:t>
      </w:r>
      <w:proofErr w:type="spellEnd"/>
      <w:r w:rsidRPr="009A766E">
        <w:rPr>
          <w:rFonts w:ascii="Arial" w:hAnsi="Arial" w:cs="Arial"/>
          <w:color w:val="000000"/>
        </w:rPr>
        <w:t xml:space="preserve"> potwierdzam, że stosunek łączący mnie z Wykonawcą ……………………………………………………………… gwarantuje rzeczywisty dostęp do tych zasobów. </w:t>
      </w:r>
    </w:p>
    <w:p w14:paraId="6663C58F" w14:textId="77777777" w:rsidR="00412BC6" w:rsidRPr="009A766E" w:rsidRDefault="00412BC6" w:rsidP="00412BC6">
      <w:pPr>
        <w:suppressAutoHyphens w:val="0"/>
        <w:autoSpaceDE w:val="0"/>
        <w:spacing w:line="276" w:lineRule="auto"/>
        <w:rPr>
          <w:rFonts w:ascii="Arial" w:hAnsi="Arial" w:cs="Arial"/>
          <w:color w:val="000000"/>
        </w:rPr>
      </w:pPr>
    </w:p>
    <w:p w14:paraId="1C9EE754" w14:textId="77777777" w:rsidR="00412BC6" w:rsidRPr="009A766E" w:rsidRDefault="00412BC6" w:rsidP="00412BC6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Oświadczam, że jestem świadomy, iż w przypadku szkody Zamawiającego powstałej wskutek nieudostępnienia ww. zasobów odpowiadam wobec Zamawiającego solidarnie z ww. Wykonawcą zgodnie z art. 120 ustawy </w:t>
      </w:r>
      <w:proofErr w:type="spellStart"/>
      <w:r w:rsidRPr="009A766E">
        <w:rPr>
          <w:rFonts w:ascii="Arial" w:hAnsi="Arial" w:cs="Arial"/>
          <w:color w:val="000000"/>
        </w:rPr>
        <w:t>Pzp</w:t>
      </w:r>
      <w:proofErr w:type="spellEnd"/>
      <w:r w:rsidRPr="009A766E">
        <w:rPr>
          <w:rFonts w:ascii="Arial" w:hAnsi="Arial" w:cs="Arial"/>
          <w:color w:val="000000"/>
        </w:rPr>
        <w:t xml:space="preserve">. </w:t>
      </w:r>
    </w:p>
    <w:p w14:paraId="171D35F8" w14:textId="77777777" w:rsidR="00412BC6" w:rsidRPr="009A766E" w:rsidRDefault="00412BC6" w:rsidP="00412BC6">
      <w:pPr>
        <w:suppressAutoHyphens w:val="0"/>
        <w:autoSpaceDE w:val="0"/>
        <w:jc w:val="both"/>
        <w:rPr>
          <w:rFonts w:ascii="Arial" w:hAnsi="Arial" w:cs="Arial"/>
          <w:color w:val="000000"/>
        </w:rPr>
      </w:pPr>
    </w:p>
    <w:p w14:paraId="6625F1EF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</w:p>
    <w:p w14:paraId="58BF570F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                 </w:t>
      </w:r>
    </w:p>
    <w:p w14:paraId="3F7BB03E" w14:textId="77777777" w:rsidR="00412BC6" w:rsidRPr="009A766E" w:rsidRDefault="00412BC6" w:rsidP="00412BC6">
      <w:pPr>
        <w:suppressAutoHyphens w:val="0"/>
        <w:autoSpaceDE w:val="0"/>
        <w:rPr>
          <w:rFonts w:ascii="Arial" w:hAnsi="Arial" w:cs="Arial"/>
          <w:color w:val="000000"/>
        </w:rPr>
      </w:pPr>
      <w:r w:rsidRPr="009A766E">
        <w:rPr>
          <w:rFonts w:ascii="Arial" w:hAnsi="Arial" w:cs="Arial"/>
          <w:color w:val="000000"/>
        </w:rPr>
        <w:t xml:space="preserve">                                      …………………………………..……………………………………………                    </w:t>
      </w:r>
    </w:p>
    <w:p w14:paraId="0725138B" w14:textId="46D61CCF" w:rsidR="00412BC6" w:rsidRPr="00107E5B" w:rsidRDefault="00412BC6" w:rsidP="00412BC6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107E5B">
        <w:rPr>
          <w:rFonts w:ascii="Arial" w:hAnsi="Arial" w:cs="Arial"/>
          <w:color w:val="000000"/>
          <w:sz w:val="18"/>
          <w:szCs w:val="18"/>
        </w:rPr>
        <w:t xml:space="preserve">                                              (</w:t>
      </w:r>
      <w:r w:rsidR="00107E5B" w:rsidRPr="00107E5B">
        <w:rPr>
          <w:rFonts w:ascii="Arial" w:hAnsi="Arial" w:cs="Arial"/>
          <w:color w:val="000000"/>
          <w:sz w:val="18"/>
          <w:szCs w:val="18"/>
        </w:rPr>
        <w:t xml:space="preserve">podpis </w:t>
      </w:r>
      <w:r w:rsidRPr="00107E5B">
        <w:rPr>
          <w:rFonts w:ascii="Arial" w:hAnsi="Arial" w:cs="Arial"/>
          <w:color w:val="000000"/>
          <w:sz w:val="18"/>
          <w:szCs w:val="18"/>
        </w:rPr>
        <w:t>osoby uprawnionej do reprezentowania podmiotu)</w:t>
      </w:r>
    </w:p>
    <w:p w14:paraId="346B66E1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1756A619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  <w:r>
        <w:rPr>
          <w:rFonts w:ascii="Arial" w:hAnsi="Arial" w:cs="Arial"/>
          <w:b/>
          <w:bCs/>
          <w:i/>
          <w:iCs/>
          <w:color w:val="000000"/>
          <w:sz w:val="12"/>
          <w:szCs w:val="12"/>
        </w:rPr>
        <w:t>* - niepotrzebne skreślić</w:t>
      </w:r>
    </w:p>
    <w:p w14:paraId="722ED72F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B87C939" w14:textId="77777777" w:rsidR="00107E5B" w:rsidRDefault="00107E5B" w:rsidP="00107E5B">
      <w:pPr>
        <w:suppressAutoHyphens w:val="0"/>
        <w:autoSpaceDE w:val="0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6B1E449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0C6CC6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DEE5631" w14:textId="77777777" w:rsidR="00703D7B" w:rsidRDefault="00703D7B" w:rsidP="00703D7B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B6D9939" w14:textId="77777777" w:rsidR="00703D7B" w:rsidRDefault="00703D7B" w:rsidP="00703D7B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69C109F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0C3699C7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5B61DFE" w14:textId="77777777" w:rsidR="00703D7B" w:rsidRPr="007871A5" w:rsidRDefault="00703D7B" w:rsidP="00703D7B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bCs/>
          <w:i/>
          <w:iCs/>
          <w:color w:val="000000"/>
          <w:sz w:val="12"/>
          <w:szCs w:val="12"/>
        </w:rPr>
      </w:pPr>
      <w:r w:rsidRPr="007871A5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56A963AD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3B61CBD9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31D6222B" w14:textId="77777777" w:rsidR="00703D7B" w:rsidRDefault="00703D7B" w:rsidP="00703D7B">
      <w:pPr>
        <w:ind w:right="-227"/>
        <w:rPr>
          <w:rFonts w:ascii="Arial" w:hAnsi="Arial" w:cs="Arial"/>
        </w:rPr>
      </w:pPr>
    </w:p>
    <w:p w14:paraId="206BAAE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25B008E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CBFE818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2AEA65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F481622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85D0783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1BA6C1E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F70E41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18C0D9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D73B54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5990B5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F18E08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8975973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A75B23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AF8B3A2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3C660D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915FF9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839AF2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B2D619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498ABA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E1DE8BC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E3F2D50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BA9AD1F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A1DA4C5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539545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4A88598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92C776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13DAF67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E304691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8014D5D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4BEE0FD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294136D4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9D7B289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33DFC86" w14:textId="77777777" w:rsidR="00703D7B" w:rsidRDefault="00703D7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1F30B8EC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5C7B3817" w14:textId="24551C29" w:rsidR="00107E5B" w:rsidRPr="00107E5B" w:rsidRDefault="00107E5B" w:rsidP="00107E5B">
      <w:pPr>
        <w:suppressAutoHyphens w:val="0"/>
        <w:autoSpaceDE w:val="0"/>
        <w:ind w:left="6372"/>
        <w:jc w:val="center"/>
        <w:rPr>
          <w:rFonts w:ascii="Arial" w:hAnsi="Arial" w:cs="Arial"/>
          <w:color w:val="000000"/>
          <w:sz w:val="22"/>
          <w:szCs w:val="22"/>
        </w:rPr>
      </w:pPr>
      <w:r w:rsidRPr="00107E5B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DF4516">
        <w:rPr>
          <w:rFonts w:ascii="Arial" w:hAnsi="Arial" w:cs="Arial"/>
          <w:color w:val="000000"/>
          <w:sz w:val="22"/>
          <w:szCs w:val="22"/>
        </w:rPr>
        <w:t>4</w:t>
      </w:r>
      <w:r w:rsidRPr="00107E5B">
        <w:rPr>
          <w:rFonts w:ascii="Arial" w:hAnsi="Arial" w:cs="Arial"/>
          <w:color w:val="000000"/>
          <w:sz w:val="22"/>
          <w:szCs w:val="22"/>
        </w:rPr>
        <w:t>a do SWZ</w:t>
      </w:r>
    </w:p>
    <w:p w14:paraId="38F5CD02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085FBE48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7293FC32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3B729DDD" w14:textId="233F83D9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Oświadczenie wykonawcy 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o braku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przesłanek wykluczenia z postępowania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br/>
        <w:t xml:space="preserve"> i spełnianiu warunków udziału w postępowaniu </w:t>
      </w:r>
      <w:r w:rsidRPr="0062773C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</w:t>
      </w:r>
    </w:p>
    <w:p w14:paraId="371EF1D7" w14:textId="77777777" w:rsidR="00107E5B" w:rsidRDefault="00107E5B" w:rsidP="00107E5B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</w:p>
    <w:p w14:paraId="393094AE" w14:textId="77777777" w:rsidR="00107E5B" w:rsidRPr="0020047F" w:rsidRDefault="00107E5B" w:rsidP="00107E5B">
      <w:pPr>
        <w:suppressAutoHyphens w:val="0"/>
        <w:autoSpaceDE w:val="0"/>
        <w:jc w:val="center"/>
        <w:rPr>
          <w:rFonts w:ascii="Arial" w:hAnsi="Arial" w:cs="Arial"/>
          <w:bCs/>
          <w:color w:val="000000"/>
        </w:rPr>
      </w:pPr>
      <w:r w:rsidRPr="0020047F">
        <w:rPr>
          <w:rFonts w:ascii="Arial" w:hAnsi="Arial" w:cs="Arial"/>
          <w:bCs/>
          <w:color w:val="000000"/>
        </w:rPr>
        <w:t>składane na podstawie art. 125 ust 1. ustawy z dnia 11 września 2019 r.  Prawo zamówień publicznych</w:t>
      </w:r>
    </w:p>
    <w:p w14:paraId="17C4AD4E" w14:textId="77777777" w:rsidR="00107E5B" w:rsidRPr="0062773C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</w:p>
    <w:p w14:paraId="6F3957DC" w14:textId="40E69BC6" w:rsidR="00107E5B" w:rsidRPr="0062773C" w:rsidRDefault="00107E5B" w:rsidP="00107E5B">
      <w:pPr>
        <w:spacing w:before="120" w:after="120" w:line="276" w:lineRule="auto"/>
        <w:jc w:val="both"/>
        <w:rPr>
          <w:rFonts w:ascii="Arial" w:hAnsi="Arial" w:cs="Arial"/>
          <w:b/>
          <w:i/>
          <w:lang w:eastAsia="pl-PL"/>
        </w:rPr>
      </w:pPr>
      <w:r>
        <w:rPr>
          <w:rFonts w:ascii="Arial" w:hAnsi="Arial" w:cs="Arial"/>
          <w:color w:val="000000"/>
        </w:rPr>
        <w:t>n</w:t>
      </w:r>
      <w:r w:rsidRPr="0062773C">
        <w:rPr>
          <w:rFonts w:ascii="Arial" w:hAnsi="Arial" w:cs="Arial"/>
          <w:color w:val="000000"/>
        </w:rPr>
        <w:t xml:space="preserve">a potrzeby postępowania o udzielenie zamówienia publicznego pn. </w:t>
      </w:r>
      <w:r w:rsidRPr="00DF4516">
        <w:rPr>
          <w:rFonts w:ascii="Arial" w:hAnsi="Arial" w:cs="Arial"/>
          <w:b/>
          <w:lang w:eastAsia="pl-PL"/>
        </w:rPr>
        <w:t>„</w:t>
      </w:r>
      <w:r w:rsidR="00523952" w:rsidRPr="00523952">
        <w:rPr>
          <w:rFonts w:ascii="Arial" w:eastAsia="Calibri" w:hAnsi="Arial" w:cs="Arial"/>
          <w:b/>
          <w:bCs/>
          <w:i/>
          <w:lang w:eastAsia="en-US"/>
        </w:rPr>
        <w:t>Usługa ochrony mienia  i monitorowania sygnałów alarmowych w obiektach Akademii Sztuk Pięknych</w:t>
      </w:r>
      <w:r w:rsidR="00523952">
        <w:rPr>
          <w:rFonts w:ascii="Arial" w:eastAsia="Calibri" w:hAnsi="Arial" w:cs="Arial"/>
          <w:b/>
          <w:bCs/>
          <w:i/>
          <w:lang w:eastAsia="en-US"/>
        </w:rPr>
        <w:t xml:space="preserve"> </w:t>
      </w:r>
      <w:r w:rsidR="00523952" w:rsidRPr="00523952">
        <w:rPr>
          <w:rFonts w:ascii="Arial" w:eastAsia="Calibri" w:hAnsi="Arial" w:cs="Arial"/>
          <w:b/>
          <w:bCs/>
          <w:i/>
          <w:lang w:eastAsia="en-US"/>
        </w:rPr>
        <w:t>w Gdańsku</w:t>
      </w:r>
      <w:r w:rsidRPr="00DF4516">
        <w:rPr>
          <w:rFonts w:ascii="Arial" w:hAnsi="Arial" w:cs="Arial"/>
          <w:b/>
          <w:lang w:eastAsia="pl-PL"/>
        </w:rPr>
        <w:t>”</w:t>
      </w:r>
      <w:r w:rsidRPr="0062773C">
        <w:rPr>
          <w:rFonts w:ascii="Arial" w:hAnsi="Arial" w:cs="Arial"/>
          <w:b/>
          <w:i/>
          <w:lang w:eastAsia="pl-PL"/>
        </w:rPr>
        <w:t xml:space="preserve"> </w:t>
      </w:r>
      <w:r w:rsidRPr="0062773C">
        <w:rPr>
          <w:rFonts w:ascii="Arial" w:hAnsi="Arial" w:cs="Arial"/>
          <w:color w:val="000000"/>
        </w:rPr>
        <w:t xml:space="preserve">oświadczam, co następuje: </w:t>
      </w:r>
    </w:p>
    <w:p w14:paraId="05EC7A8D" w14:textId="77777777" w:rsidR="00107E5B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5C262ECA" w14:textId="77777777" w:rsidR="00107E5B" w:rsidRPr="009B28A8" w:rsidRDefault="00107E5B" w:rsidP="00107E5B">
      <w:pPr>
        <w:numPr>
          <w:ilvl w:val="0"/>
          <w:numId w:val="17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9B28A8">
        <w:rPr>
          <w:rFonts w:ascii="Calibri Light" w:hAnsi="Calibri Light" w:cs="Calibri Light"/>
          <w:b/>
          <w:sz w:val="21"/>
          <w:szCs w:val="21"/>
        </w:rPr>
        <w:t>INFORMACJA DOTYCZĄCA PRZESŁANEK WYKLUCZENIA:</w:t>
      </w:r>
    </w:p>
    <w:p w14:paraId="3FDDE4BB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3E9CC29C" w14:textId="02AD693E" w:rsidR="00107E5B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766F44">
        <w:rPr>
          <w:rFonts w:ascii="Arial" w:hAnsi="Arial" w:cs="Arial"/>
          <w:color w:val="000000"/>
        </w:rPr>
        <w:t xml:space="preserve">Oświadczam, że </w:t>
      </w:r>
      <w:r w:rsidRPr="007838AD">
        <w:rPr>
          <w:rFonts w:ascii="Arial" w:hAnsi="Arial" w:cs="Arial"/>
          <w:b/>
          <w:color w:val="000000"/>
        </w:rPr>
        <w:t>nie podlegam wykluczeniu z postępowania</w:t>
      </w:r>
      <w:r w:rsidRPr="00766F44">
        <w:rPr>
          <w:rFonts w:ascii="Arial" w:hAnsi="Arial" w:cs="Arial"/>
          <w:color w:val="000000"/>
        </w:rPr>
        <w:t xml:space="preserve"> na podstawie art. </w:t>
      </w:r>
      <w:r w:rsidRPr="00766F44">
        <w:rPr>
          <w:rFonts w:ascii="Arial" w:hAnsi="Arial" w:cs="Arial"/>
          <w:b/>
          <w:bCs/>
          <w:color w:val="000000"/>
        </w:rPr>
        <w:t>108</w:t>
      </w:r>
      <w:r>
        <w:rPr>
          <w:rFonts w:ascii="Arial" w:hAnsi="Arial" w:cs="Arial"/>
          <w:b/>
          <w:bCs/>
          <w:color w:val="000000"/>
        </w:rPr>
        <w:t xml:space="preserve"> ust 1 </w:t>
      </w:r>
      <w:r w:rsidRPr="00766F44">
        <w:rPr>
          <w:rFonts w:ascii="Arial" w:hAnsi="Arial" w:cs="Arial"/>
          <w:b/>
          <w:bCs/>
          <w:color w:val="000000"/>
        </w:rPr>
        <w:t xml:space="preserve">oraz art. 109 ust. </w:t>
      </w:r>
      <w:r w:rsidRPr="00D37238">
        <w:rPr>
          <w:rFonts w:ascii="Arial" w:hAnsi="Arial" w:cs="Arial"/>
          <w:b/>
          <w:bCs/>
          <w:color w:val="000000"/>
        </w:rPr>
        <w:t>1 pkt. 4, 5,</w:t>
      </w:r>
      <w:r w:rsidR="00052524">
        <w:rPr>
          <w:rFonts w:ascii="Arial" w:hAnsi="Arial" w:cs="Arial"/>
          <w:b/>
          <w:bCs/>
          <w:color w:val="000000"/>
        </w:rPr>
        <w:t xml:space="preserve"> </w:t>
      </w:r>
      <w:r w:rsidR="00335759">
        <w:rPr>
          <w:rFonts w:ascii="Arial" w:hAnsi="Arial" w:cs="Arial"/>
          <w:b/>
          <w:bCs/>
          <w:color w:val="000000"/>
        </w:rPr>
        <w:t>7,</w:t>
      </w:r>
      <w:r w:rsidRPr="00D37238">
        <w:rPr>
          <w:rFonts w:ascii="Arial" w:hAnsi="Arial" w:cs="Arial"/>
          <w:b/>
          <w:bCs/>
          <w:color w:val="000000"/>
        </w:rPr>
        <w:t xml:space="preserve"> 8, 9, 10 ustawy </w:t>
      </w:r>
      <w:proofErr w:type="spellStart"/>
      <w:r w:rsidRPr="00D37238">
        <w:rPr>
          <w:rFonts w:ascii="Arial" w:hAnsi="Arial" w:cs="Arial"/>
          <w:b/>
          <w:bCs/>
          <w:color w:val="000000"/>
        </w:rPr>
        <w:t>Pzp</w:t>
      </w:r>
      <w:proofErr w:type="spellEnd"/>
      <w:r>
        <w:rPr>
          <w:rFonts w:ascii="Arial" w:hAnsi="Arial" w:cs="Arial"/>
          <w:b/>
          <w:bCs/>
          <w:color w:val="000000"/>
        </w:rPr>
        <w:t>.</w:t>
      </w:r>
      <w:r w:rsidRPr="00766F44">
        <w:rPr>
          <w:rFonts w:ascii="Arial" w:hAnsi="Arial" w:cs="Arial"/>
          <w:color w:val="000000"/>
        </w:rPr>
        <w:t xml:space="preserve"> </w:t>
      </w:r>
    </w:p>
    <w:p w14:paraId="1EE2AAFF" w14:textId="77777777" w:rsidR="00107E5B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</w:p>
    <w:p w14:paraId="78C6C7AF" w14:textId="77777777" w:rsidR="00107E5B" w:rsidRPr="00D71555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Oświadczam, że </w:t>
      </w:r>
      <w:r w:rsidRPr="00766F44">
        <w:rPr>
          <w:rFonts w:ascii="Arial" w:hAnsi="Arial" w:cs="Arial"/>
          <w:color w:val="000000"/>
        </w:rPr>
        <w:t xml:space="preserve">nie podlegam wykluczeniu z postępowania w oparciu o </w:t>
      </w:r>
      <w:r w:rsidRPr="00766F44">
        <w:rPr>
          <w:rFonts w:ascii="Arial" w:hAnsi="Arial" w:cs="Arial"/>
          <w:b/>
          <w:bCs/>
          <w:color w:val="000000"/>
        </w:rPr>
        <w:t>art. 7 ust. 1 Ustawy z dnia 13.04.2022</w:t>
      </w:r>
      <w:r w:rsidRPr="00766F44">
        <w:rPr>
          <w:rFonts w:ascii="Arial" w:hAnsi="Arial" w:cs="Arial"/>
          <w:color w:val="000000"/>
        </w:rPr>
        <w:t xml:space="preserve"> r. </w:t>
      </w:r>
      <w:r w:rsidRPr="00766F44">
        <w:rPr>
          <w:rFonts w:ascii="Arial" w:hAnsi="Arial" w:cs="Arial"/>
          <w:i/>
          <w:iCs/>
          <w:color w:val="000000"/>
        </w:rPr>
        <w:t xml:space="preserve">o szczególnych rozwiązaniach w zakresie przeciwdziałania wspieraniu agresji na Ukrainę oraz służących ochronie bezpieczeństwa narodowego </w:t>
      </w:r>
      <w:r w:rsidRPr="005C1DBF">
        <w:rPr>
          <w:rFonts w:ascii="Arial" w:hAnsi="Arial" w:cs="Arial"/>
          <w:color w:val="000000"/>
        </w:rPr>
        <w:t xml:space="preserve">zgodnie z informacją zawartą w części </w:t>
      </w:r>
      <w:r>
        <w:rPr>
          <w:rFonts w:ascii="Arial" w:hAnsi="Arial" w:cs="Arial"/>
          <w:color w:val="000000"/>
        </w:rPr>
        <w:t>IX</w:t>
      </w:r>
      <w:r w:rsidRPr="005C1DBF">
        <w:rPr>
          <w:rFonts w:ascii="Arial" w:hAnsi="Arial" w:cs="Arial"/>
          <w:color w:val="000000"/>
        </w:rPr>
        <w:t xml:space="preserve"> SWZ.</w:t>
      </w:r>
    </w:p>
    <w:p w14:paraId="7CE7769D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56BE508E" w14:textId="77777777" w:rsidR="00107E5B" w:rsidRPr="0062773C" w:rsidRDefault="00107E5B" w:rsidP="00107E5B">
      <w:pPr>
        <w:suppressAutoHyphens w:val="0"/>
        <w:autoSpaceDE w:val="0"/>
        <w:ind w:left="3119"/>
        <w:rPr>
          <w:rFonts w:ascii="Arial" w:hAnsi="Arial" w:cs="Arial"/>
          <w:color w:val="000000"/>
        </w:rPr>
      </w:pPr>
      <w:r w:rsidRPr="0062773C">
        <w:rPr>
          <w:rFonts w:ascii="Arial" w:hAnsi="Arial" w:cs="Arial"/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62773C">
        <w:rPr>
          <w:rFonts w:ascii="Arial" w:hAnsi="Arial" w:cs="Arial"/>
          <w:color w:val="000000"/>
        </w:rPr>
        <w:t>……..………………………………………………………………………</w:t>
      </w:r>
    </w:p>
    <w:p w14:paraId="5E254A99" w14:textId="37D2961B" w:rsidR="00107E5B" w:rsidRPr="00B84A57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62773C">
        <w:rPr>
          <w:rFonts w:ascii="Arial" w:hAnsi="Arial" w:cs="Arial"/>
          <w:color w:val="000000"/>
        </w:rPr>
        <w:t xml:space="preserve">                                                                </w:t>
      </w:r>
      <w:r w:rsidRPr="00B84A57">
        <w:rPr>
          <w:rFonts w:ascii="Arial" w:hAnsi="Arial" w:cs="Arial"/>
          <w:color w:val="000000"/>
          <w:sz w:val="18"/>
          <w:szCs w:val="18"/>
        </w:rPr>
        <w:t>(podpis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bookmarkStart w:id="2" w:name="_Hlk224032461"/>
      <w:r w:rsidRPr="00107E5B">
        <w:rPr>
          <w:rFonts w:ascii="Arial" w:hAnsi="Arial" w:cs="Arial"/>
          <w:color w:val="000000"/>
          <w:sz w:val="18"/>
          <w:szCs w:val="18"/>
        </w:rPr>
        <w:t>osoby uprawnionej do reprezentowania podmiotu</w:t>
      </w:r>
      <w:bookmarkEnd w:id="2"/>
      <w:r w:rsidRPr="00B84A57">
        <w:rPr>
          <w:rFonts w:ascii="Arial" w:hAnsi="Arial" w:cs="Arial"/>
          <w:color w:val="000000"/>
          <w:sz w:val="18"/>
          <w:szCs w:val="18"/>
        </w:rPr>
        <w:t xml:space="preserve">) </w:t>
      </w:r>
    </w:p>
    <w:p w14:paraId="57ABC8D1" w14:textId="77777777" w:rsidR="00107E5B" w:rsidRPr="0062773C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22"/>
          <w:szCs w:val="22"/>
        </w:rPr>
      </w:pPr>
    </w:p>
    <w:p w14:paraId="00E22B24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F9DB4DA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03018EA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038A8D8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58A26C4A" w14:textId="139A3971" w:rsidR="00107E5B" w:rsidRPr="00107E5B" w:rsidRDefault="00107E5B" w:rsidP="00107E5B">
      <w:pPr>
        <w:pStyle w:val="Akapitzlist"/>
        <w:numPr>
          <w:ilvl w:val="0"/>
          <w:numId w:val="17"/>
        </w:numPr>
        <w:shd w:val="clear" w:color="auto" w:fill="BFBFBF"/>
        <w:spacing w:line="360" w:lineRule="auto"/>
        <w:jc w:val="both"/>
        <w:rPr>
          <w:rFonts w:ascii="Calibri Light" w:hAnsi="Calibri Light" w:cs="Calibri Light"/>
          <w:b/>
          <w:sz w:val="21"/>
          <w:szCs w:val="21"/>
        </w:rPr>
      </w:pPr>
      <w:r w:rsidRPr="00107E5B">
        <w:rPr>
          <w:rFonts w:ascii="Calibri Light" w:hAnsi="Calibri Light" w:cs="Calibri Light"/>
          <w:b/>
          <w:sz w:val="21"/>
          <w:szCs w:val="21"/>
        </w:rPr>
        <w:t>INFORMACJA DOTYCZĄCA SPEŁNIANIA WARUNKÓW UDZIAŁU W POSTĘPOWANIU:</w:t>
      </w:r>
    </w:p>
    <w:p w14:paraId="6A214AD7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1A4112E4" w14:textId="77777777" w:rsidR="00107E5B" w:rsidRPr="00C50465" w:rsidRDefault="00107E5B" w:rsidP="00107E5B">
      <w:pPr>
        <w:suppressAutoHyphens w:val="0"/>
        <w:autoSpaceDE w:val="0"/>
        <w:spacing w:line="276" w:lineRule="auto"/>
        <w:jc w:val="both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Oświadczam, że </w:t>
      </w:r>
      <w:r w:rsidRPr="00844CE6">
        <w:rPr>
          <w:rFonts w:ascii="Arial" w:hAnsi="Arial" w:cs="Arial"/>
          <w:b/>
          <w:color w:val="000000"/>
        </w:rPr>
        <w:t>spełniam warunki udziału w postępowaniu</w:t>
      </w:r>
      <w:r w:rsidRPr="00C50465">
        <w:rPr>
          <w:rFonts w:ascii="Arial" w:hAnsi="Arial" w:cs="Arial"/>
          <w:color w:val="000000"/>
        </w:rPr>
        <w:t xml:space="preserve"> określon</w:t>
      </w:r>
      <w:r>
        <w:rPr>
          <w:rFonts w:ascii="Arial" w:hAnsi="Arial" w:cs="Arial"/>
          <w:color w:val="000000"/>
        </w:rPr>
        <w:t>e przez zamawiającego</w:t>
      </w:r>
      <w:r>
        <w:rPr>
          <w:rFonts w:ascii="Arial" w:hAnsi="Arial" w:cs="Arial"/>
          <w:color w:val="000000"/>
        </w:rPr>
        <w:br/>
        <w:t xml:space="preserve">w części </w:t>
      </w:r>
      <w:r w:rsidRPr="00C50465">
        <w:rPr>
          <w:rFonts w:ascii="Arial" w:hAnsi="Arial" w:cs="Arial"/>
          <w:color w:val="000000"/>
        </w:rPr>
        <w:t>V</w:t>
      </w:r>
      <w:r>
        <w:rPr>
          <w:rFonts w:ascii="Arial" w:hAnsi="Arial" w:cs="Arial"/>
          <w:color w:val="000000"/>
        </w:rPr>
        <w:t>III</w:t>
      </w:r>
      <w:r w:rsidRPr="00C50465">
        <w:rPr>
          <w:rFonts w:ascii="Arial" w:hAnsi="Arial" w:cs="Arial"/>
          <w:color w:val="000000"/>
        </w:rPr>
        <w:t xml:space="preserve"> Specyfikacji Warunków Zamówienia. </w:t>
      </w:r>
    </w:p>
    <w:p w14:paraId="4D7E872C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0A1494BB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</w:p>
    <w:p w14:paraId="529A7312" w14:textId="77777777" w:rsidR="00107E5B" w:rsidRPr="00C50465" w:rsidRDefault="00107E5B" w:rsidP="00107E5B">
      <w:pPr>
        <w:suppressAutoHyphens w:val="0"/>
        <w:autoSpaceDE w:val="0"/>
        <w:rPr>
          <w:rFonts w:ascii="Arial" w:hAnsi="Arial" w:cs="Arial"/>
          <w:color w:val="000000"/>
        </w:rPr>
      </w:pPr>
      <w:r w:rsidRPr="00C50465">
        <w:rPr>
          <w:rFonts w:ascii="Arial" w:hAnsi="Arial" w:cs="Arial"/>
          <w:color w:val="000000"/>
        </w:rPr>
        <w:t xml:space="preserve">                                                                        …………….………………………………..……………</w:t>
      </w:r>
    </w:p>
    <w:p w14:paraId="0A3D48AB" w14:textId="4FB5B9B8" w:rsidR="00107E5B" w:rsidRPr="00B84A57" w:rsidRDefault="00107E5B" w:rsidP="00107E5B">
      <w:pPr>
        <w:suppressAutoHyphens w:val="0"/>
        <w:autoSpaceDE w:val="0"/>
        <w:rPr>
          <w:rFonts w:ascii="Arial" w:hAnsi="Arial" w:cs="Arial"/>
          <w:color w:val="000000"/>
          <w:sz w:val="18"/>
          <w:szCs w:val="18"/>
        </w:rPr>
      </w:pPr>
      <w:r w:rsidRPr="00B84A57">
        <w:rPr>
          <w:rFonts w:ascii="Arial" w:hAnsi="Arial" w:cs="Arial"/>
          <w:color w:val="000000"/>
          <w:sz w:val="18"/>
          <w:szCs w:val="18"/>
        </w:rPr>
        <w:t xml:space="preserve">                                                                                    (podpis</w:t>
      </w:r>
      <w:r w:rsidRPr="00107E5B">
        <w:rPr>
          <w:rFonts w:ascii="Arial" w:hAnsi="Arial" w:cs="Arial"/>
          <w:color w:val="000000"/>
          <w:sz w:val="18"/>
          <w:szCs w:val="18"/>
        </w:rPr>
        <w:t xml:space="preserve"> osoby uprawnionej do reprezentowania podmiotu</w:t>
      </w:r>
      <w:r w:rsidRPr="00B84A57">
        <w:rPr>
          <w:rFonts w:ascii="Arial" w:hAnsi="Arial" w:cs="Arial"/>
          <w:color w:val="000000"/>
          <w:sz w:val="18"/>
          <w:szCs w:val="18"/>
        </w:rPr>
        <w:t xml:space="preserve">) </w:t>
      </w:r>
    </w:p>
    <w:p w14:paraId="6C197467" w14:textId="77777777" w:rsidR="00107E5B" w:rsidRDefault="00107E5B" w:rsidP="00107E5B">
      <w:pPr>
        <w:suppressAutoHyphens w:val="0"/>
        <w:autoSpaceDE w:val="0"/>
        <w:rPr>
          <w:b/>
          <w:bCs/>
          <w:color w:val="000000"/>
          <w:sz w:val="22"/>
          <w:szCs w:val="22"/>
        </w:rPr>
      </w:pPr>
    </w:p>
    <w:p w14:paraId="27937AAC" w14:textId="77777777" w:rsidR="00107E5B" w:rsidRDefault="00107E5B" w:rsidP="00107E5B">
      <w:pPr>
        <w:suppressAutoHyphens w:val="0"/>
        <w:autoSpaceDE w:val="0"/>
        <w:jc w:val="both"/>
        <w:rPr>
          <w:rFonts w:ascii="Calibri Light" w:hAnsi="Calibri Light" w:cs="Calibri Light"/>
          <w:b/>
          <w:sz w:val="21"/>
          <w:szCs w:val="21"/>
        </w:rPr>
      </w:pPr>
    </w:p>
    <w:p w14:paraId="08B22629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56EB582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336020F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494F3321" w14:textId="77777777" w:rsidR="00107E5B" w:rsidRDefault="00107E5B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79F9DE60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37A68AED" w14:textId="77777777" w:rsidR="00FB6C27" w:rsidRDefault="00FB6C27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0B2C6B1C" w14:textId="77777777" w:rsidR="00FB6C27" w:rsidRDefault="00FB6C27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4215CFD0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  <w:bookmarkStart w:id="3" w:name="_Hlk224034112"/>
    </w:p>
    <w:p w14:paraId="59D232B5" w14:textId="77777777" w:rsidR="00412BC6" w:rsidRDefault="00412BC6" w:rsidP="00412BC6">
      <w:pPr>
        <w:ind w:right="-227"/>
        <w:rPr>
          <w:rFonts w:ascii="Arial" w:hAnsi="Arial" w:cs="Arial"/>
          <w:b/>
          <w:bCs/>
          <w:i/>
          <w:iCs/>
          <w:color w:val="000000"/>
          <w:sz w:val="12"/>
          <w:szCs w:val="12"/>
        </w:rPr>
      </w:pPr>
    </w:p>
    <w:p w14:paraId="6FF022EA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 xml:space="preserve">DOKUMENT MUSI ZOSTAĆ PODPISANY: </w:t>
      </w:r>
    </w:p>
    <w:p w14:paraId="6A78710D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sz w:val="16"/>
          <w:szCs w:val="16"/>
        </w:rPr>
      </w:pPr>
      <w:r w:rsidRPr="007871A5">
        <w:rPr>
          <w:rFonts w:ascii="Calibri" w:hAnsi="Calibri" w:cs="Calibri"/>
          <w:b/>
          <w:sz w:val="16"/>
          <w:szCs w:val="16"/>
        </w:rPr>
        <w:t>W FORMIE ELEKTRONICZNEJ (PODPIS KWALIFIKOWANY), PODPISEM ZAUFANYM LUB PODPISEM OSOBISTYM</w:t>
      </w:r>
    </w:p>
    <w:p w14:paraId="2995FE47" w14:textId="77777777" w:rsidR="00412BC6" w:rsidRPr="007871A5" w:rsidRDefault="00412BC6" w:rsidP="00412B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right="-227"/>
        <w:jc w:val="center"/>
        <w:rPr>
          <w:rFonts w:ascii="Calibri" w:hAnsi="Calibri" w:cs="Calibri"/>
          <w:b/>
          <w:bCs/>
          <w:i/>
          <w:iCs/>
          <w:color w:val="000000"/>
          <w:sz w:val="12"/>
          <w:szCs w:val="12"/>
        </w:rPr>
      </w:pPr>
      <w:r w:rsidRPr="007871A5">
        <w:rPr>
          <w:rFonts w:ascii="Calibri" w:hAnsi="Calibri" w:cs="Calibri"/>
          <w:b/>
          <w:sz w:val="16"/>
          <w:szCs w:val="16"/>
        </w:rPr>
        <w:t>ZAMAWIAJĄCY NIE WYMAGA PIECZĘCI ELEKTRONICZNEJ ANI WIZUALIZACJI PODPISU ELEKTRONICZNEGO. DATA PISMA GENEROWANA JEST AUTOMATYCZNIE Z CHWILĄ PODPISANIA DOKUMENTU</w:t>
      </w:r>
    </w:p>
    <w:p w14:paraId="7A48BB9D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53525D5C" w14:textId="77777777" w:rsidR="00031314" w:rsidRDefault="00031314" w:rsidP="00317354">
      <w:pPr>
        <w:ind w:right="-227"/>
        <w:rPr>
          <w:rFonts w:ascii="Arial" w:hAnsi="Arial" w:cs="Arial"/>
        </w:rPr>
      </w:pPr>
    </w:p>
    <w:p w14:paraId="19D47ED9" w14:textId="77777777" w:rsidR="00031314" w:rsidRDefault="00031314" w:rsidP="00317354">
      <w:pPr>
        <w:ind w:right="-227"/>
        <w:rPr>
          <w:rFonts w:ascii="Arial" w:hAnsi="Arial" w:cs="Arial"/>
        </w:rPr>
      </w:pPr>
    </w:p>
    <w:bookmarkEnd w:id="3"/>
    <w:p w14:paraId="0812F7F1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5ABE995D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5D0E6331" w14:textId="77777777" w:rsidR="00291641" w:rsidRDefault="00291641" w:rsidP="00317354">
      <w:pPr>
        <w:ind w:right="-227"/>
        <w:rPr>
          <w:rFonts w:ascii="Arial" w:hAnsi="Arial" w:cs="Arial"/>
        </w:rPr>
      </w:pPr>
    </w:p>
    <w:p w14:paraId="0C0049E9" w14:textId="77777777" w:rsidR="00291641" w:rsidRDefault="00291641" w:rsidP="00317354">
      <w:pPr>
        <w:ind w:right="-227"/>
        <w:rPr>
          <w:rFonts w:ascii="Arial" w:hAnsi="Arial" w:cs="Arial"/>
        </w:rPr>
      </w:pPr>
    </w:p>
    <w:sectPr w:rsidR="00291641" w:rsidSect="00ED249D">
      <w:headerReference w:type="default" r:id="rId7"/>
      <w:pgSz w:w="11906" w:h="16838"/>
      <w:pgMar w:top="143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D8F16" w14:textId="77777777" w:rsidR="005016D2" w:rsidRDefault="005016D2" w:rsidP="00031314">
      <w:r>
        <w:separator/>
      </w:r>
    </w:p>
  </w:endnote>
  <w:endnote w:type="continuationSeparator" w:id="0">
    <w:p w14:paraId="70263F31" w14:textId="77777777" w:rsidR="005016D2" w:rsidRDefault="005016D2" w:rsidP="0003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tarSymbol">
    <w:altName w:val="Segoe UI Symbol"/>
    <w:charset w:val="02"/>
    <w:family w:val="auto"/>
    <w:pitch w:val="default"/>
  </w:font>
  <w:font w:name="Albany">
    <w:altName w:val="Arial"/>
    <w:charset w:val="00"/>
    <w:family w:val="swiss"/>
    <w:pitch w:val="variable"/>
  </w:font>
  <w:font w:name="HG Mincho Light J">
    <w:altName w:val="Times New Roman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CenturySchlbk">
    <w:altName w:val="Century Schoolbook"/>
    <w:charset w:val="00"/>
    <w:family w:val="roman"/>
    <w:pitch w:val="variable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ttawa">
    <w:altName w:val="Calibri"/>
    <w:charset w:val="00"/>
    <w:family w:val="auto"/>
    <w:pitch w:val="variable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0F116" w14:textId="77777777" w:rsidR="005016D2" w:rsidRDefault="005016D2" w:rsidP="00031314">
      <w:r>
        <w:separator/>
      </w:r>
    </w:p>
  </w:footnote>
  <w:footnote w:type="continuationSeparator" w:id="0">
    <w:p w14:paraId="66F6DD2A" w14:textId="77777777" w:rsidR="005016D2" w:rsidRDefault="005016D2" w:rsidP="0003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122B0" w14:textId="3F5A63B0" w:rsidR="00FA3A1D" w:rsidRPr="00E2026D" w:rsidRDefault="00041AA0" w:rsidP="00FA3A1D">
    <w:pPr>
      <w:pStyle w:val="Nagwek"/>
      <w:rPr>
        <w:rFonts w:ascii="Arial" w:hAnsi="Arial" w:cs="Arial"/>
        <w:color w:val="595959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CDACE26" wp14:editId="3688F637">
          <wp:simplePos x="0" y="0"/>
          <wp:positionH relativeFrom="column">
            <wp:posOffset>-904875</wp:posOffset>
          </wp:positionH>
          <wp:positionV relativeFrom="paragraph">
            <wp:posOffset>-1349375</wp:posOffset>
          </wp:positionV>
          <wp:extent cx="7560310" cy="180213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0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FAC97E6" w14:textId="77777777" w:rsidR="00031314" w:rsidRDefault="0003131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auto"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</w:abstractNum>
  <w:abstractNum w:abstractNumId="2" w15:restartNumberingAfterBreak="0">
    <w:nsid w:val="00000004"/>
    <w:multiLevelType w:val="singleLevel"/>
    <w:tmpl w:val="00000004"/>
    <w:name w:val="WW8Num8"/>
    <w:lvl w:ilvl="0">
      <w:start w:val="1"/>
      <w:numFmt w:val="upperRoman"/>
      <w:pStyle w:val="TSstyl"/>
      <w:lvlText w:val="%1."/>
      <w:lvlJc w:val="left"/>
      <w:pPr>
        <w:tabs>
          <w:tab w:val="num" w:pos="1080"/>
        </w:tabs>
        <w:ind w:left="540" w:hanging="18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3" w15:restartNumberingAfterBreak="0">
    <w:nsid w:val="00000005"/>
    <w:multiLevelType w:val="multilevel"/>
    <w:tmpl w:val="B14AD258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</w:rPr>
    </w:lvl>
    <w:lvl w:ilvl="1">
      <w:start w:val="1"/>
      <w:numFmt w:val="upperLetter"/>
      <w:lvlText w:val="%2."/>
      <w:lvlJc w:val="right"/>
      <w:pPr>
        <w:tabs>
          <w:tab w:val="num" w:pos="590"/>
        </w:tabs>
        <w:ind w:left="590" w:hanging="360"/>
      </w:p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hanging="360"/>
      </w:pPr>
    </w:lvl>
    <w:lvl w:ilvl="3">
      <w:start w:val="1"/>
      <w:numFmt w:val="lowerRoman"/>
      <w:lvlText w:val="%4."/>
      <w:lvlJc w:val="right"/>
      <w:pPr>
        <w:tabs>
          <w:tab w:val="num" w:pos="2030"/>
        </w:tabs>
        <w:ind w:left="2030" w:hanging="360"/>
      </w:pPr>
    </w:lvl>
    <w:lvl w:ilvl="4">
      <w:start w:val="1"/>
      <w:numFmt w:val="lowerRoman"/>
      <w:lvlText w:val="%5."/>
      <w:lvlJc w:val="right"/>
      <w:pPr>
        <w:tabs>
          <w:tab w:val="num" w:pos="2750"/>
        </w:tabs>
        <w:ind w:left="2750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hanging="360"/>
      </w:pPr>
    </w:lvl>
    <w:lvl w:ilvl="6">
      <w:start w:val="1"/>
      <w:numFmt w:val="lowerRoman"/>
      <w:lvlText w:val="%7."/>
      <w:lvlJc w:val="right"/>
      <w:pPr>
        <w:tabs>
          <w:tab w:val="num" w:pos="4190"/>
        </w:tabs>
        <w:ind w:left="4190" w:hanging="360"/>
      </w:pPr>
    </w:lvl>
    <w:lvl w:ilvl="7">
      <w:start w:val="1"/>
      <w:numFmt w:val="lowerRoman"/>
      <w:lvlText w:val="%8."/>
      <w:lvlJc w:val="right"/>
      <w:pPr>
        <w:tabs>
          <w:tab w:val="num" w:pos="4910"/>
        </w:tabs>
        <w:ind w:left="4910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hanging="360"/>
      </w:pPr>
    </w:lvl>
  </w:abstractNum>
  <w:abstractNum w:abstractNumId="4" w15:restartNumberingAfterBreak="0">
    <w:nsid w:val="00000006"/>
    <w:multiLevelType w:val="singleLevel"/>
    <w:tmpl w:val="00000006"/>
    <w:name w:val="WW8Num17"/>
    <w:lvl w:ilvl="0">
      <w:start w:val="1"/>
      <w:numFmt w:val="decimal"/>
      <w:pStyle w:val="18Zalacznikilista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5" w15:restartNumberingAfterBreak="0">
    <w:nsid w:val="00000007"/>
    <w:multiLevelType w:val="singleLevel"/>
    <w:tmpl w:val="00000007"/>
    <w:name w:val="WW8Num21"/>
    <w:lvl w:ilvl="0">
      <w:start w:val="1"/>
      <w:numFmt w:val="decimal"/>
      <w:pStyle w:val="HMNumery"/>
      <w:lvlText w:val="%1)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6" w15:restartNumberingAfterBreak="0">
    <w:nsid w:val="00000009"/>
    <w:multiLevelType w:val="multilevel"/>
    <w:tmpl w:val="00000009"/>
    <w:name w:val="WW8Num23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Symbol" w:hAnsi="Symbol" w:cs="Symbol"/>
        <w:szCs w:val="22"/>
      </w:r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 w:hint="default"/>
        <w:b w:val="0"/>
        <w:bCs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0000000A"/>
    <w:multiLevelType w:val="singleLevel"/>
    <w:tmpl w:val="0000000A"/>
    <w:name w:val="WW8Num24"/>
    <w:lvl w:ilvl="0">
      <w:start w:val="1"/>
      <w:numFmt w:val="decimal"/>
      <w:pStyle w:val="Tabelatrenumerowanie"/>
      <w:lvlText w:val="%1."/>
      <w:lvlJc w:val="left"/>
      <w:pPr>
        <w:tabs>
          <w:tab w:val="num" w:pos="454"/>
        </w:tabs>
        <w:ind w:left="454" w:hanging="358"/>
      </w:pPr>
      <w:rPr>
        <w:rFonts w:ascii="Times New Roman" w:hAnsi="Times New Roman" w:cs="Times New Roman"/>
        <w:b w:val="0"/>
        <w:i w:val="0"/>
        <w:strike w:val="0"/>
        <w:dstrike w:val="0"/>
        <w:sz w:val="20"/>
        <w:u w:val="none"/>
        <w:effect w:val="none"/>
      </w:rPr>
    </w:lvl>
  </w:abstractNum>
  <w:abstractNum w:abstractNumId="8" w15:restartNumberingAfterBreak="0">
    <w:nsid w:val="0000000B"/>
    <w:multiLevelType w:val="singleLevel"/>
    <w:tmpl w:val="0000000B"/>
    <w:name w:val="WW8Num26"/>
    <w:lvl w:ilvl="0">
      <w:start w:val="1"/>
      <w:numFmt w:val="decimal"/>
      <w:pStyle w:val="Listapunktowana2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sz w:val="22"/>
        <w:u w:val="none"/>
        <w:effect w:val="none"/>
      </w:rPr>
    </w:lvl>
  </w:abstractNum>
  <w:abstractNum w:abstractNumId="9" w15:restartNumberingAfterBreak="0">
    <w:nsid w:val="0000000C"/>
    <w:multiLevelType w:val="singleLevel"/>
    <w:tmpl w:val="0000000C"/>
    <w:name w:val="WW8Num28"/>
    <w:lvl w:ilvl="0">
      <w:start w:val="1"/>
      <w:numFmt w:val="lowerRoman"/>
      <w:pStyle w:val="Listanumerowana1"/>
      <w:lvlText w:val="%1."/>
      <w:lvlJc w:val="right"/>
      <w:pPr>
        <w:tabs>
          <w:tab w:val="num" w:pos="1531"/>
        </w:tabs>
        <w:ind w:left="1531" w:hanging="113"/>
      </w:pPr>
      <w:rPr>
        <w:rFonts w:ascii="Symbol" w:hAnsi="Symbol" w:cs="Symbol"/>
      </w:rPr>
    </w:lvl>
  </w:abstractNum>
  <w:abstractNum w:abstractNumId="10" w15:restartNumberingAfterBreak="0">
    <w:nsid w:val="0000000D"/>
    <w:multiLevelType w:val="multilevel"/>
    <w:tmpl w:val="BAE808F6"/>
    <w:name w:val="WW8Num30"/>
    <w:lvl w:ilvl="0">
      <w:start w:val="1"/>
      <w:numFmt w:val="decimal"/>
      <w:lvlText w:val="%1."/>
      <w:lvlJc w:val="left"/>
      <w:pPr>
        <w:tabs>
          <w:tab w:val="num" w:pos="-230"/>
        </w:tabs>
        <w:ind w:left="1210" w:hanging="360"/>
      </w:pPr>
      <w:rPr>
        <w:rFonts w:ascii="Calibri" w:hAnsi="Calibri" w:cs="Calibri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-371"/>
        </w:tabs>
        <w:ind w:left="1069" w:hanging="360"/>
      </w:pPr>
      <w:rPr>
        <w:rFonts w:ascii="Calibri" w:eastAsia="Times New Roman" w:hAnsi="Calibri" w:cs="Calibri" w:hint="default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000000E"/>
    <w:multiLevelType w:val="singleLevel"/>
    <w:tmpl w:val="0000000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2" w15:restartNumberingAfterBreak="0">
    <w:nsid w:val="00000010"/>
    <w:multiLevelType w:val="singleLevel"/>
    <w:tmpl w:val="723E12B0"/>
    <w:name w:val="WW8Num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  <w:bCs/>
        <w:i w:val="0"/>
        <w:strike w:val="0"/>
        <w:dstrike w:val="0"/>
        <w:color w:val="auto"/>
        <w:sz w:val="20"/>
        <w:szCs w:val="22"/>
        <w:u w:val="none"/>
        <w:effect w:val="none"/>
      </w:rPr>
    </w:lvl>
  </w:abstractNum>
  <w:abstractNum w:abstractNumId="13" w15:restartNumberingAfterBreak="0">
    <w:nsid w:val="00000011"/>
    <w:multiLevelType w:val="singleLevel"/>
    <w:tmpl w:val="00000011"/>
    <w:name w:val="WW8Num39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  <w:rPr>
        <w:rFonts w:ascii="Times New Roman" w:hAnsi="Times New Roman" w:cs="Times New Roman"/>
        <w:b w:val="0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4" w15:restartNumberingAfterBreak="0">
    <w:nsid w:val="00000012"/>
    <w:multiLevelType w:val="singleLevel"/>
    <w:tmpl w:val="00000012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1230" w:hanging="360"/>
      </w:pPr>
      <w:rPr>
        <w:rFonts w:ascii="Symbol" w:hAnsi="Symbol" w:cs="Symbol"/>
        <w:sz w:val="22"/>
        <w:szCs w:val="22"/>
      </w:rPr>
    </w:lvl>
  </w:abstractNum>
  <w:abstractNum w:abstractNumId="15" w15:restartNumberingAfterBreak="0">
    <w:nsid w:val="00000013"/>
    <w:multiLevelType w:val="singleLevel"/>
    <w:tmpl w:val="69D47E98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Calibri" w:hAnsi="Calibri" w:cs="Calibri" w:hint="default"/>
        <w:color w:val="000000"/>
        <w:sz w:val="22"/>
        <w:szCs w:val="22"/>
      </w:rPr>
    </w:lvl>
  </w:abstractNum>
  <w:abstractNum w:abstractNumId="16" w15:restartNumberingAfterBreak="0">
    <w:nsid w:val="00000014"/>
    <w:multiLevelType w:val="singleLevel"/>
    <w:tmpl w:val="00000014"/>
    <w:name w:val="WW8Num48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/>
        <w:effect w:val="none"/>
      </w:rPr>
    </w:lvl>
  </w:abstractNum>
  <w:abstractNum w:abstractNumId="17" w15:restartNumberingAfterBreak="0">
    <w:nsid w:val="00000015"/>
    <w:multiLevelType w:val="singleLevel"/>
    <w:tmpl w:val="00000015"/>
    <w:name w:val="WW8Num49"/>
    <w:lvl w:ilvl="0">
      <w:start w:val="1"/>
      <w:numFmt w:val="decimal"/>
      <w:pStyle w:val="NUMERACJA"/>
      <w:lvlText w:val="%1)"/>
      <w:lvlJc w:val="left"/>
      <w:pPr>
        <w:tabs>
          <w:tab w:val="num" w:pos="0"/>
        </w:tabs>
        <w:ind w:left="107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00000016"/>
    <w:multiLevelType w:val="multilevel"/>
    <w:tmpl w:val="00000016"/>
    <w:name w:val="WW8Num52"/>
    <w:lvl w:ilvl="0">
      <w:start w:val="1"/>
      <w:numFmt w:val="decimal"/>
      <w:pStyle w:val="Standardowyzkropka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2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00000017"/>
    <w:multiLevelType w:val="multilevel"/>
    <w:tmpl w:val="00000017"/>
    <w:name w:val="WW8Num57"/>
    <w:lvl w:ilvl="0">
      <w:start w:val="2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8"/>
    <w:multiLevelType w:val="multilevel"/>
    <w:tmpl w:val="00000018"/>
    <w:name w:val="WW8Num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9"/>
    <w:multiLevelType w:val="multilevel"/>
    <w:tmpl w:val="00000019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352"/>
        </w:tabs>
        <w:ind w:left="1352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352"/>
        </w:tabs>
        <w:ind w:left="1352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A"/>
    <w:multiLevelType w:val="multilevel"/>
    <w:tmpl w:val="A07AF7CA"/>
    <w:name w:val="WW8Num6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bCs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 w:hint="default"/>
        <w:bCs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 w:hint="default"/>
        <w:bCs/>
        <w:sz w:val="22"/>
        <w:szCs w:val="22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  <w:bCs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 w:hint="default"/>
        <w:bCs/>
        <w:sz w:val="22"/>
        <w:szCs w:val="22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 w:hint="default"/>
        <w:bCs/>
        <w:sz w:val="22"/>
        <w:szCs w:val="22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  <w:bCs/>
        <w:sz w:val="22"/>
        <w:szCs w:val="22"/>
      </w:rPr>
    </w:lvl>
  </w:abstractNum>
  <w:abstractNum w:abstractNumId="23" w15:restartNumberingAfterBreak="0">
    <w:nsid w:val="0000001C"/>
    <w:multiLevelType w:val="multilevel"/>
    <w:tmpl w:val="43904476"/>
    <w:name w:val="WW8Num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D"/>
    <w:multiLevelType w:val="multilevel"/>
    <w:tmpl w:val="27A089E0"/>
    <w:name w:val="WW8Num6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bCs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23"/>
    <w:multiLevelType w:val="multilevel"/>
    <w:tmpl w:val="B0202D02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b/>
        <w:bCs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00000025"/>
    <w:multiLevelType w:val="multilevel"/>
    <w:tmpl w:val="9A089D4E"/>
    <w:name w:val="WW8Num7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7" w15:restartNumberingAfterBreak="0">
    <w:nsid w:val="00000028"/>
    <w:multiLevelType w:val="multilevel"/>
    <w:tmpl w:val="E9EA79BE"/>
    <w:name w:val="WW8Num7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tabs>
          <w:tab w:val="num" w:pos="1854"/>
        </w:tabs>
        <w:ind w:left="1854" w:hanging="360"/>
      </w:pPr>
    </w:lvl>
    <w:lvl w:ilvl="2">
      <w:start w:val="1"/>
      <w:numFmt w:val="decimal"/>
      <w:lvlText w:val="%3."/>
      <w:lvlJc w:val="left"/>
      <w:pPr>
        <w:tabs>
          <w:tab w:val="num" w:pos="1418"/>
        </w:tabs>
        <w:ind w:left="1418" w:hanging="360"/>
      </w:pPr>
    </w:lvl>
    <w:lvl w:ilvl="3">
      <w:start w:val="1"/>
      <w:numFmt w:val="decimal"/>
      <w:lvlText w:val="%4."/>
      <w:lvlJc w:val="left"/>
      <w:pPr>
        <w:tabs>
          <w:tab w:val="num" w:pos="2574"/>
        </w:tabs>
        <w:ind w:left="2574" w:hanging="360"/>
      </w:pPr>
    </w:lvl>
    <w:lvl w:ilvl="4">
      <w:start w:val="1"/>
      <w:numFmt w:val="decimal"/>
      <w:lvlText w:val="%5."/>
      <w:lvlJc w:val="left"/>
      <w:pPr>
        <w:tabs>
          <w:tab w:val="num" w:pos="2934"/>
        </w:tabs>
        <w:ind w:left="2934" w:hanging="360"/>
      </w:pPr>
    </w:lvl>
    <w:lvl w:ilvl="5">
      <w:start w:val="1"/>
      <w:numFmt w:val="decimal"/>
      <w:lvlText w:val="%6."/>
      <w:lvlJc w:val="left"/>
      <w:pPr>
        <w:tabs>
          <w:tab w:val="num" w:pos="3294"/>
        </w:tabs>
        <w:ind w:left="3294" w:hanging="360"/>
      </w:pPr>
    </w:lvl>
    <w:lvl w:ilvl="6">
      <w:start w:val="1"/>
      <w:numFmt w:val="decimal"/>
      <w:lvlText w:val="%7."/>
      <w:lvlJc w:val="left"/>
      <w:pPr>
        <w:tabs>
          <w:tab w:val="num" w:pos="3654"/>
        </w:tabs>
        <w:ind w:left="3654" w:hanging="360"/>
      </w:pPr>
    </w:lvl>
    <w:lvl w:ilvl="7">
      <w:start w:val="1"/>
      <w:numFmt w:val="decimal"/>
      <w:lvlText w:val="%8."/>
      <w:lvlJc w:val="left"/>
      <w:pPr>
        <w:tabs>
          <w:tab w:val="num" w:pos="4014"/>
        </w:tabs>
        <w:ind w:left="4014" w:hanging="360"/>
      </w:pPr>
    </w:lvl>
    <w:lvl w:ilvl="8">
      <w:start w:val="1"/>
      <w:numFmt w:val="decimal"/>
      <w:lvlText w:val="%9."/>
      <w:lvlJc w:val="left"/>
      <w:pPr>
        <w:tabs>
          <w:tab w:val="num" w:pos="4374"/>
        </w:tabs>
        <w:ind w:left="4374" w:hanging="360"/>
      </w:pPr>
    </w:lvl>
  </w:abstractNum>
  <w:abstractNum w:abstractNumId="28" w15:restartNumberingAfterBreak="0">
    <w:nsid w:val="0000002B"/>
    <w:multiLevelType w:val="singleLevel"/>
    <w:tmpl w:val="642ED788"/>
    <w:name w:val="WW8Num7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sz w:val="22"/>
        <w:szCs w:val="22"/>
      </w:rPr>
    </w:lvl>
  </w:abstractNum>
  <w:abstractNum w:abstractNumId="29" w15:restartNumberingAfterBreak="0">
    <w:nsid w:val="0000002E"/>
    <w:multiLevelType w:val="multilevel"/>
    <w:tmpl w:val="A5C032C2"/>
    <w:name w:val="WW8Num80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352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2F"/>
    <w:multiLevelType w:val="multilevel"/>
    <w:tmpl w:val="0000002F"/>
    <w:name w:val="WW8Num81"/>
    <w:lvl w:ilvl="0">
      <w:start w:val="1"/>
      <w:numFmt w:val="decimal"/>
      <w:lvlText w:val="%1."/>
      <w:lvlJc w:val="right"/>
      <w:pPr>
        <w:tabs>
          <w:tab w:val="num" w:pos="1352"/>
        </w:tabs>
        <w:ind w:left="1352" w:hanging="360"/>
      </w:pPr>
      <w:rPr>
        <w:rFonts w:ascii="Times New Roman" w:hAnsi="Times New Roman" w:cs="Times New Roman"/>
        <w:sz w:val="22"/>
        <w:szCs w:val="22"/>
      </w:rPr>
    </w:lvl>
    <w:lvl w:ilvl="1">
      <w:start w:val="1"/>
      <w:numFmt w:val="upperLetter"/>
      <w:lvlText w:val="%2."/>
      <w:lvlJc w:val="right"/>
      <w:pPr>
        <w:tabs>
          <w:tab w:val="num" w:pos="2072"/>
        </w:tabs>
        <w:ind w:left="2072" w:hanging="360"/>
      </w:pPr>
    </w:lvl>
    <w:lvl w:ilvl="2">
      <w:start w:val="1"/>
      <w:numFmt w:val="lowerRoman"/>
      <w:lvlText w:val="%3."/>
      <w:lvlJc w:val="right"/>
      <w:pPr>
        <w:tabs>
          <w:tab w:val="num" w:pos="2792"/>
        </w:tabs>
        <w:ind w:left="2792" w:hanging="360"/>
      </w:pPr>
    </w:lvl>
    <w:lvl w:ilvl="3">
      <w:start w:val="1"/>
      <w:numFmt w:val="lowerRoman"/>
      <w:lvlText w:val="%4."/>
      <w:lvlJc w:val="right"/>
      <w:pPr>
        <w:tabs>
          <w:tab w:val="num" w:pos="3512"/>
        </w:tabs>
        <w:ind w:left="3512" w:hanging="360"/>
      </w:pPr>
    </w:lvl>
    <w:lvl w:ilvl="4">
      <w:start w:val="1"/>
      <w:numFmt w:val="lowerRoman"/>
      <w:lvlText w:val="%5."/>
      <w:lvlJc w:val="right"/>
      <w:pPr>
        <w:tabs>
          <w:tab w:val="num" w:pos="4232"/>
        </w:tabs>
        <w:ind w:left="4232" w:hanging="360"/>
      </w:pPr>
    </w:lvl>
    <w:lvl w:ilvl="5">
      <w:start w:val="1"/>
      <w:numFmt w:val="lowerRoman"/>
      <w:lvlText w:val="%6."/>
      <w:lvlJc w:val="right"/>
      <w:pPr>
        <w:tabs>
          <w:tab w:val="num" w:pos="4952"/>
        </w:tabs>
        <w:ind w:left="4952" w:hanging="360"/>
      </w:pPr>
    </w:lvl>
    <w:lvl w:ilvl="6">
      <w:start w:val="1"/>
      <w:numFmt w:val="lowerRoman"/>
      <w:lvlText w:val="%7."/>
      <w:lvlJc w:val="right"/>
      <w:pPr>
        <w:tabs>
          <w:tab w:val="num" w:pos="5672"/>
        </w:tabs>
        <w:ind w:left="5672" w:hanging="360"/>
      </w:pPr>
    </w:lvl>
    <w:lvl w:ilvl="7">
      <w:start w:val="1"/>
      <w:numFmt w:val="lowerRoman"/>
      <w:lvlText w:val="%8."/>
      <w:lvlJc w:val="right"/>
      <w:pPr>
        <w:tabs>
          <w:tab w:val="num" w:pos="6392"/>
        </w:tabs>
        <w:ind w:left="6392" w:hanging="360"/>
      </w:pPr>
    </w:lvl>
    <w:lvl w:ilvl="8">
      <w:start w:val="1"/>
      <w:numFmt w:val="lowerRoman"/>
      <w:lvlText w:val="%9."/>
      <w:lvlJc w:val="right"/>
      <w:pPr>
        <w:tabs>
          <w:tab w:val="num" w:pos="7112"/>
        </w:tabs>
        <w:ind w:left="7112" w:hanging="360"/>
      </w:pPr>
    </w:lvl>
  </w:abstractNum>
  <w:abstractNum w:abstractNumId="31" w15:restartNumberingAfterBreak="0">
    <w:nsid w:val="00000032"/>
    <w:multiLevelType w:val="multilevel"/>
    <w:tmpl w:val="00000032"/>
    <w:name w:val="WW8Num84"/>
    <w:lvl w:ilvl="0">
      <w:start w:val="1"/>
      <w:numFmt w:val="decimal"/>
      <w:lvlText w:val="%1."/>
      <w:lvlJc w:val="left"/>
      <w:pPr>
        <w:tabs>
          <w:tab w:val="num" w:pos="152"/>
        </w:tabs>
        <w:ind w:left="796" w:hanging="359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52"/>
        </w:tabs>
        <w:ind w:left="1516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152"/>
        </w:tabs>
        <w:ind w:left="2236" w:hanging="18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tabs>
          <w:tab w:val="num" w:pos="152"/>
        </w:tabs>
        <w:ind w:left="2956" w:hanging="360"/>
      </w:pPr>
      <w:rPr>
        <w:rFonts w:ascii="Symbol" w:hAnsi="Symbol" w:cs="Symbol" w:hint="default"/>
      </w:rPr>
    </w:lvl>
    <w:lvl w:ilvl="4">
      <w:start w:val="1"/>
      <w:numFmt w:val="lowerLetter"/>
      <w:lvlText w:val="%5."/>
      <w:lvlJc w:val="left"/>
      <w:pPr>
        <w:tabs>
          <w:tab w:val="num" w:pos="152"/>
        </w:tabs>
        <w:ind w:left="3676" w:hanging="360"/>
      </w:pPr>
      <w:rPr>
        <w:rFonts w:ascii="Symbol" w:hAnsi="Symbol" w:cs="Symbol" w:hint="default"/>
      </w:rPr>
    </w:lvl>
    <w:lvl w:ilvl="5">
      <w:start w:val="1"/>
      <w:numFmt w:val="lowerRoman"/>
      <w:lvlText w:val="%6."/>
      <w:lvlJc w:val="right"/>
      <w:pPr>
        <w:tabs>
          <w:tab w:val="num" w:pos="152"/>
        </w:tabs>
        <w:ind w:left="4396" w:hanging="180"/>
      </w:pPr>
      <w:rPr>
        <w:rFonts w:ascii="Symbol" w:hAnsi="Symbol" w:cs="Symbol" w:hint="default"/>
      </w:rPr>
    </w:lvl>
    <w:lvl w:ilvl="6">
      <w:start w:val="1"/>
      <w:numFmt w:val="decimal"/>
      <w:lvlText w:val="%7."/>
      <w:lvlJc w:val="left"/>
      <w:pPr>
        <w:tabs>
          <w:tab w:val="num" w:pos="152"/>
        </w:tabs>
        <w:ind w:left="5116" w:hanging="360"/>
      </w:pPr>
      <w:rPr>
        <w:rFonts w:ascii="Symbol" w:hAnsi="Symbol" w:cs="Symbol" w:hint="default"/>
      </w:rPr>
    </w:lvl>
    <w:lvl w:ilvl="7">
      <w:start w:val="1"/>
      <w:numFmt w:val="lowerLetter"/>
      <w:lvlText w:val="%8."/>
      <w:lvlJc w:val="left"/>
      <w:pPr>
        <w:tabs>
          <w:tab w:val="num" w:pos="152"/>
        </w:tabs>
        <w:ind w:left="5836" w:hanging="360"/>
      </w:pPr>
      <w:rPr>
        <w:rFonts w:ascii="Symbol" w:hAnsi="Symbol" w:cs="Symbol" w:hint="default"/>
      </w:rPr>
    </w:lvl>
    <w:lvl w:ilvl="8">
      <w:start w:val="1"/>
      <w:numFmt w:val="lowerRoman"/>
      <w:lvlText w:val="%9."/>
      <w:lvlJc w:val="right"/>
      <w:pPr>
        <w:tabs>
          <w:tab w:val="num" w:pos="152"/>
        </w:tabs>
        <w:ind w:left="6556" w:hanging="180"/>
      </w:pPr>
      <w:rPr>
        <w:rFonts w:ascii="Symbol" w:hAnsi="Symbol" w:cs="Symbol" w:hint="default"/>
      </w:rPr>
    </w:lvl>
  </w:abstractNum>
  <w:abstractNum w:abstractNumId="32" w15:restartNumberingAfterBreak="0">
    <w:nsid w:val="00000036"/>
    <w:multiLevelType w:val="multilevel"/>
    <w:tmpl w:val="00000036"/>
    <w:name w:val="WW8Num88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3" w15:restartNumberingAfterBreak="0">
    <w:nsid w:val="0000003A"/>
    <w:multiLevelType w:val="multilevel"/>
    <w:tmpl w:val="0000003A"/>
    <w:name w:val="WW8Num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0000003E"/>
    <w:multiLevelType w:val="multilevel"/>
    <w:tmpl w:val="62467D9C"/>
    <w:name w:val="WW8Num96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1352" w:hanging="360"/>
      </w:pPr>
      <w:rPr>
        <w:rFonts w:ascii="Times New Roman" w:eastAsia="Times New Roman" w:hAnsi="Times New Roman" w:cs="Times New Roman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0000003F"/>
    <w:multiLevelType w:val="multilevel"/>
    <w:tmpl w:val="1EFC2CEC"/>
    <w:name w:val="WW8Num9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color w:val="auto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42"/>
    <w:multiLevelType w:val="multilevel"/>
    <w:tmpl w:val="45EA89F0"/>
    <w:name w:val="WW8Num10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43"/>
    <w:multiLevelType w:val="multilevel"/>
    <w:tmpl w:val="66BE1798"/>
    <w:name w:val="WW8Num1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Calibri" w:hint="default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44"/>
    <w:multiLevelType w:val="multilevel"/>
    <w:tmpl w:val="00000044"/>
    <w:name w:val="WW8Num102"/>
    <w:lvl w:ilvl="0">
      <w:start w:val="4"/>
      <w:numFmt w:val="upperLetter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78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0000004A"/>
    <w:multiLevelType w:val="multilevel"/>
    <w:tmpl w:val="0000004A"/>
    <w:name w:val="WW8Num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</w:lvl>
    <w:lvl w:ilvl="2">
      <w:start w:val="1"/>
      <w:numFmt w:val="lowerLetter"/>
      <w:lvlText w:val="%3."/>
      <w:lvlJc w:val="left"/>
      <w:pPr>
        <w:tabs>
          <w:tab w:val="num" w:pos="1069"/>
        </w:tabs>
        <w:ind w:left="1069" w:hanging="360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4B"/>
    <w:multiLevelType w:val="multilevel"/>
    <w:tmpl w:val="6CFEA3A0"/>
    <w:name w:val="WW8Num109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righ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sz w:val="22"/>
        <w:szCs w:val="22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160" w:hanging="360"/>
      </w:pPr>
    </w:lvl>
    <w:lvl w:ilvl="3">
      <w:start w:val="1"/>
      <w:numFmt w:val="lowerLetter"/>
      <w:lvlText w:val="%4)"/>
      <w:lvlJc w:val="left"/>
      <w:pPr>
        <w:tabs>
          <w:tab w:val="num" w:pos="-2237"/>
        </w:tabs>
        <w:ind w:left="643" w:hanging="360"/>
      </w:pPr>
    </w:lvl>
    <w:lvl w:ilvl="4">
      <w:start w:val="1"/>
      <w:numFmt w:val="lowerLetter"/>
      <w:lvlText w:val="%5)"/>
      <w:lvlJc w:val="left"/>
      <w:pPr>
        <w:tabs>
          <w:tab w:val="num" w:pos="-2390"/>
        </w:tabs>
        <w:ind w:left="1210" w:hanging="360"/>
      </w:p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320" w:hanging="360"/>
      </w:pPr>
    </w:lvl>
    <w:lvl w:ilvl="6">
      <w:start w:val="1"/>
      <w:numFmt w:val="lowerLetter"/>
      <w:lvlText w:val="%7)"/>
      <w:lvlJc w:val="left"/>
      <w:pPr>
        <w:tabs>
          <w:tab w:val="num" w:pos="0"/>
        </w:tabs>
        <w:ind w:left="5040" w:hanging="360"/>
      </w:pPr>
    </w:lvl>
    <w:lvl w:ilvl="7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0000004C"/>
    <w:multiLevelType w:val="singleLevel"/>
    <w:tmpl w:val="0000004C"/>
    <w:name w:val="WW8Num110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z w:val="22"/>
        <w:szCs w:val="22"/>
      </w:rPr>
    </w:lvl>
  </w:abstractNum>
  <w:abstractNum w:abstractNumId="42" w15:restartNumberingAfterBreak="0">
    <w:nsid w:val="0000004D"/>
    <w:multiLevelType w:val="multilevel"/>
    <w:tmpl w:val="AFFCF2F6"/>
    <w:name w:val="WW8Num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color w:val="000000"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3" w15:restartNumberingAfterBreak="0">
    <w:nsid w:val="064940F4"/>
    <w:multiLevelType w:val="hybridMultilevel"/>
    <w:tmpl w:val="2EDE7E82"/>
    <w:name w:val="WW8Num6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3457E0"/>
    <w:multiLevelType w:val="hybridMultilevel"/>
    <w:tmpl w:val="F5382AA2"/>
    <w:name w:val="WW8Num59232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DE368F2"/>
    <w:multiLevelType w:val="hybridMultilevel"/>
    <w:tmpl w:val="B106D1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CD1494"/>
    <w:multiLevelType w:val="multilevel"/>
    <w:tmpl w:val="BFC81484"/>
    <w:styleLink w:val="Outline"/>
    <w:lvl w:ilvl="0">
      <w:start w:val="1"/>
      <w:numFmt w:val="decimal"/>
      <w:lvlText w:val="%1. "/>
      <w:lvlJc w:val="left"/>
      <w:pPr>
        <w:ind w:left="432" w:hanging="432"/>
      </w:pPr>
    </w:lvl>
    <w:lvl w:ilvl="1">
      <w:start w:val="1"/>
      <w:numFmt w:val="decimal"/>
      <w:lvlText w:val="%1.%2. "/>
      <w:lvlJc w:val="left"/>
      <w:pPr>
        <w:ind w:left="1001" w:hanging="576"/>
      </w:pPr>
    </w:lvl>
    <w:lvl w:ilvl="2">
      <w:start w:val="1"/>
      <w:numFmt w:val="decimal"/>
      <w:lvlText w:val="%1.%2.%3. "/>
      <w:lvlJc w:val="left"/>
      <w:pPr>
        <w:ind w:left="720" w:hanging="720"/>
      </w:pPr>
    </w:lvl>
    <w:lvl w:ilvl="3">
      <w:start w:val="1"/>
      <w:numFmt w:val="decimal"/>
      <w:lvlText w:val="%1.%2.%3.%4. "/>
      <w:lvlJc w:val="left"/>
      <w:pPr>
        <w:ind w:left="864" w:hanging="864"/>
      </w:pPr>
    </w:lvl>
    <w:lvl w:ilvl="4">
      <w:start w:val="1"/>
      <w:numFmt w:val="decimal"/>
      <w:lvlText w:val="%1.%2.%3.%4.%5. "/>
      <w:lvlJc w:val="left"/>
      <w:pPr>
        <w:ind w:left="1008" w:hanging="1008"/>
      </w:pPr>
    </w:lvl>
    <w:lvl w:ilvl="5">
      <w:start w:val="1"/>
      <w:numFmt w:val="decimal"/>
      <w:lvlText w:val="%1.%2.%3.%4.%5.%6. "/>
      <w:lvlJc w:val="left"/>
      <w:pPr>
        <w:ind w:left="1152" w:hanging="1152"/>
      </w:pPr>
    </w:lvl>
    <w:lvl w:ilvl="6">
      <w:start w:val="1"/>
      <w:numFmt w:val="decimal"/>
      <w:lvlText w:val="%1.%2.%3.%4.%5.%6.%7. "/>
      <w:lvlJc w:val="left"/>
      <w:pPr>
        <w:ind w:left="1296" w:hanging="1296"/>
      </w:pPr>
    </w:lvl>
    <w:lvl w:ilvl="7">
      <w:start w:val="1"/>
      <w:numFmt w:val="decimal"/>
      <w:lvlText w:val="%1.%2.%3.%4.%5.%6.%7.%8. "/>
      <w:lvlJc w:val="left"/>
      <w:pPr>
        <w:ind w:left="1440" w:hanging="1440"/>
      </w:pPr>
    </w:lvl>
    <w:lvl w:ilvl="8">
      <w:start w:val="1"/>
      <w:numFmt w:val="decimal"/>
      <w:lvlText w:val="%1.%2.%3.%4.%5.%6.%7.%8.%9. "/>
      <w:lvlJc w:val="left"/>
      <w:pPr>
        <w:ind w:left="1584" w:hanging="1584"/>
      </w:pPr>
    </w:lvl>
  </w:abstractNum>
  <w:abstractNum w:abstractNumId="47" w15:restartNumberingAfterBreak="0">
    <w:nsid w:val="73A96838"/>
    <w:multiLevelType w:val="hybridMultilevel"/>
    <w:tmpl w:val="8F6A6E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4FC396D"/>
    <w:multiLevelType w:val="hybridMultilevel"/>
    <w:tmpl w:val="8F6A6EE0"/>
    <w:lvl w:ilvl="0" w:tplc="671044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608631E"/>
    <w:multiLevelType w:val="hybridMultilevel"/>
    <w:tmpl w:val="9C68D53A"/>
    <w:lvl w:ilvl="0" w:tplc="C11604CC">
      <w:start w:val="1"/>
      <w:numFmt w:val="lowerLetter"/>
      <w:lvlText w:val="%1)"/>
      <w:lvlJc w:val="left"/>
      <w:pPr>
        <w:ind w:left="928" w:hanging="360"/>
      </w:pPr>
      <w:rPr>
        <w:rFonts w:ascii="Calibri" w:hAnsi="Calibri" w:cs="Calibri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65063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0159530">
    <w:abstractNumId w:val="2"/>
    <w:lvlOverride w:ilvl="0">
      <w:startOverride w:val="1"/>
    </w:lvlOverride>
  </w:num>
  <w:num w:numId="3" w16cid:durableId="1156529382">
    <w:abstractNumId w:val="8"/>
    <w:lvlOverride w:ilvl="0">
      <w:startOverride w:val="1"/>
    </w:lvlOverride>
  </w:num>
  <w:num w:numId="4" w16cid:durableId="303852384">
    <w:abstractNumId w:val="9"/>
    <w:lvlOverride w:ilvl="0">
      <w:startOverride w:val="1"/>
    </w:lvlOverride>
  </w:num>
  <w:num w:numId="5" w16cid:durableId="27996687">
    <w:abstractNumId w:val="1"/>
  </w:num>
  <w:num w:numId="6" w16cid:durableId="710375789">
    <w:abstractNumId w:val="4"/>
    <w:lvlOverride w:ilvl="0">
      <w:startOverride w:val="1"/>
    </w:lvlOverride>
  </w:num>
  <w:num w:numId="7" w16cid:durableId="533885361">
    <w:abstractNumId w:val="7"/>
    <w:lvlOverride w:ilvl="0">
      <w:startOverride w:val="1"/>
    </w:lvlOverride>
  </w:num>
  <w:num w:numId="8" w16cid:durableId="149213636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19797298">
    <w:abstractNumId w:val="16"/>
  </w:num>
  <w:num w:numId="10" w16cid:durableId="1665888587">
    <w:abstractNumId w:val="13"/>
  </w:num>
  <w:num w:numId="11" w16cid:durableId="19885926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19496434">
    <w:abstractNumId w:val="5"/>
    <w:lvlOverride w:ilvl="0">
      <w:startOverride w:val="1"/>
    </w:lvlOverride>
  </w:num>
  <w:num w:numId="13" w16cid:durableId="345333118">
    <w:abstractNumId w:val="17"/>
    <w:lvlOverride w:ilvl="0">
      <w:startOverride w:val="1"/>
    </w:lvlOverride>
  </w:num>
  <w:num w:numId="14" w16cid:durableId="2079354662">
    <w:abstractNumId w:val="46"/>
  </w:num>
  <w:num w:numId="15" w16cid:durableId="1151677084">
    <w:abstractNumId w:val="45"/>
  </w:num>
  <w:num w:numId="16" w16cid:durableId="997685111">
    <w:abstractNumId w:val="49"/>
  </w:num>
  <w:num w:numId="17" w16cid:durableId="1371881554">
    <w:abstractNumId w:val="48"/>
  </w:num>
  <w:num w:numId="18" w16cid:durableId="1521771491">
    <w:abstractNumId w:val="43"/>
  </w:num>
  <w:num w:numId="19" w16cid:durableId="919174600">
    <w:abstractNumId w:val="44"/>
  </w:num>
  <w:num w:numId="20" w16cid:durableId="1856924556">
    <w:abstractNumId w:val="4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769"/>
    <w:rsid w:val="00031314"/>
    <w:rsid w:val="00041AA0"/>
    <w:rsid w:val="00050CDE"/>
    <w:rsid w:val="00052524"/>
    <w:rsid w:val="000803B4"/>
    <w:rsid w:val="00086769"/>
    <w:rsid w:val="000D18A7"/>
    <w:rsid w:val="000D45F6"/>
    <w:rsid w:val="000E5C10"/>
    <w:rsid w:val="00107E5B"/>
    <w:rsid w:val="00144E22"/>
    <w:rsid w:val="00154267"/>
    <w:rsid w:val="00157181"/>
    <w:rsid w:val="00174F85"/>
    <w:rsid w:val="0019408F"/>
    <w:rsid w:val="001A121A"/>
    <w:rsid w:val="002477FD"/>
    <w:rsid w:val="0026204E"/>
    <w:rsid w:val="00291641"/>
    <w:rsid w:val="002B5264"/>
    <w:rsid w:val="002D7F31"/>
    <w:rsid w:val="00317354"/>
    <w:rsid w:val="00335759"/>
    <w:rsid w:val="0033726A"/>
    <w:rsid w:val="003C2EFD"/>
    <w:rsid w:val="00412BC6"/>
    <w:rsid w:val="004303AD"/>
    <w:rsid w:val="00436C32"/>
    <w:rsid w:val="00455D10"/>
    <w:rsid w:val="004E32DB"/>
    <w:rsid w:val="005016D2"/>
    <w:rsid w:val="00515A7C"/>
    <w:rsid w:val="00523952"/>
    <w:rsid w:val="00535834"/>
    <w:rsid w:val="00550A8D"/>
    <w:rsid w:val="00561050"/>
    <w:rsid w:val="00564B84"/>
    <w:rsid w:val="005D4BFA"/>
    <w:rsid w:val="005E1612"/>
    <w:rsid w:val="005E4517"/>
    <w:rsid w:val="006025B3"/>
    <w:rsid w:val="0060531D"/>
    <w:rsid w:val="0062773C"/>
    <w:rsid w:val="00641EFF"/>
    <w:rsid w:val="006F19CE"/>
    <w:rsid w:val="00703D7B"/>
    <w:rsid w:val="00766F44"/>
    <w:rsid w:val="007B4A8F"/>
    <w:rsid w:val="007C14CE"/>
    <w:rsid w:val="00812DC9"/>
    <w:rsid w:val="00813C48"/>
    <w:rsid w:val="00832DB7"/>
    <w:rsid w:val="00862B29"/>
    <w:rsid w:val="0086357F"/>
    <w:rsid w:val="00894C19"/>
    <w:rsid w:val="008C4121"/>
    <w:rsid w:val="008D221A"/>
    <w:rsid w:val="008D62FD"/>
    <w:rsid w:val="008E2D6C"/>
    <w:rsid w:val="008F49E7"/>
    <w:rsid w:val="008F6DC1"/>
    <w:rsid w:val="0091692A"/>
    <w:rsid w:val="00951E50"/>
    <w:rsid w:val="009903A0"/>
    <w:rsid w:val="009B65F2"/>
    <w:rsid w:val="00A03D72"/>
    <w:rsid w:val="00A05DAA"/>
    <w:rsid w:val="00A74030"/>
    <w:rsid w:val="00A8619F"/>
    <w:rsid w:val="00A955CA"/>
    <w:rsid w:val="00AD7450"/>
    <w:rsid w:val="00B02299"/>
    <w:rsid w:val="00B051C1"/>
    <w:rsid w:val="00B22D4D"/>
    <w:rsid w:val="00B272B2"/>
    <w:rsid w:val="00B358B9"/>
    <w:rsid w:val="00B76C94"/>
    <w:rsid w:val="00BD1235"/>
    <w:rsid w:val="00BF6256"/>
    <w:rsid w:val="00C0614A"/>
    <w:rsid w:val="00C54D75"/>
    <w:rsid w:val="00C74EAA"/>
    <w:rsid w:val="00C85E69"/>
    <w:rsid w:val="00CF13AC"/>
    <w:rsid w:val="00CF26CA"/>
    <w:rsid w:val="00D41FD0"/>
    <w:rsid w:val="00D63CC6"/>
    <w:rsid w:val="00D75728"/>
    <w:rsid w:val="00DF4516"/>
    <w:rsid w:val="00E03981"/>
    <w:rsid w:val="00EA7F1C"/>
    <w:rsid w:val="00ED249D"/>
    <w:rsid w:val="00EF02B9"/>
    <w:rsid w:val="00F276BE"/>
    <w:rsid w:val="00F57936"/>
    <w:rsid w:val="00F57EB5"/>
    <w:rsid w:val="00F6498F"/>
    <w:rsid w:val="00F713AF"/>
    <w:rsid w:val="00FA3A1D"/>
    <w:rsid w:val="00FB4BD1"/>
    <w:rsid w:val="00FB6C27"/>
    <w:rsid w:val="00FE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9F844"/>
  <w15:chartTrackingRefBased/>
  <w15:docId w15:val="{117AE62C-16D5-4941-AF6F-0CD63470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F31"/>
    <w:pPr>
      <w:suppressAutoHyphens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2D7F31"/>
    <w:pPr>
      <w:keepNext/>
      <w:numPr>
        <w:numId w:val="1"/>
      </w:numPr>
      <w:jc w:val="both"/>
      <w:outlineLvl w:val="0"/>
    </w:pPr>
    <w:rPr>
      <w:b/>
      <w:sz w:val="24"/>
      <w:lang w:val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2D7F31"/>
    <w:pPr>
      <w:keepNext/>
      <w:numPr>
        <w:ilvl w:val="1"/>
        <w:numId w:val="1"/>
      </w:numPr>
      <w:jc w:val="center"/>
      <w:outlineLvl w:val="1"/>
    </w:pPr>
    <w:rPr>
      <w:sz w:val="32"/>
      <w:lang w:val="x-none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2D7F31"/>
    <w:pPr>
      <w:keepNext/>
      <w:numPr>
        <w:ilvl w:val="2"/>
        <w:numId w:val="1"/>
      </w:numPr>
      <w:jc w:val="center"/>
      <w:outlineLvl w:val="2"/>
    </w:pPr>
    <w:rPr>
      <w:b/>
      <w:sz w:val="28"/>
      <w:lang w:val="x-none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2D7F31"/>
    <w:pPr>
      <w:keepNext/>
      <w:numPr>
        <w:ilvl w:val="3"/>
        <w:numId w:val="1"/>
      </w:numPr>
      <w:outlineLvl w:val="3"/>
    </w:pPr>
    <w:rPr>
      <w:b/>
      <w:lang w:val="x-none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2D7F31"/>
    <w:pPr>
      <w:keepNext/>
      <w:tabs>
        <w:tab w:val="center" w:pos="3056"/>
        <w:tab w:val="right" w:pos="7592"/>
      </w:tabs>
      <w:ind w:right="-227"/>
      <w:outlineLvl w:val="4"/>
    </w:pPr>
    <w:rPr>
      <w:b/>
      <w:lang w:val="x-none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D7F31"/>
    <w:pPr>
      <w:keepNext/>
      <w:jc w:val="center"/>
      <w:outlineLvl w:val="5"/>
    </w:pPr>
    <w:rPr>
      <w:b/>
      <w:lang w:val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2D7F31"/>
    <w:pPr>
      <w:keepNext/>
      <w:ind w:right="567"/>
      <w:jc w:val="center"/>
      <w:outlineLvl w:val="6"/>
    </w:pPr>
    <w:rPr>
      <w:b/>
      <w:sz w:val="28"/>
      <w:lang w:val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2D7F31"/>
    <w:pPr>
      <w:keepNext/>
      <w:jc w:val="center"/>
      <w:outlineLvl w:val="7"/>
    </w:pPr>
    <w:rPr>
      <w:b/>
      <w:color w:val="FF0000"/>
      <w:sz w:val="24"/>
      <w:lang w:val="x-none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2D7F31"/>
    <w:pPr>
      <w:keepNext/>
      <w:widowControl w:val="0"/>
      <w:spacing w:after="120"/>
      <w:jc w:val="center"/>
      <w:outlineLvl w:val="8"/>
    </w:pPr>
    <w:rPr>
      <w:i/>
      <w:u w:val="single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D7F31"/>
    <w:rPr>
      <w:rFonts w:ascii="Times New Roman" w:eastAsia="Times New Roman" w:hAnsi="Times New Roman"/>
      <w:b/>
      <w:sz w:val="24"/>
      <w:lang w:val="x-none" w:eastAsia="ar-SA"/>
    </w:rPr>
  </w:style>
  <w:style w:type="character" w:customStyle="1" w:styleId="Nagwek2Znak">
    <w:name w:val="Nagłówek 2 Znak"/>
    <w:link w:val="Nagwek2"/>
    <w:semiHidden/>
    <w:rsid w:val="002D7F31"/>
    <w:rPr>
      <w:rFonts w:ascii="Times New Roman" w:eastAsia="Times New Roman" w:hAnsi="Times New Roman"/>
      <w:sz w:val="32"/>
      <w:lang w:val="x-none" w:eastAsia="ar-SA"/>
    </w:rPr>
  </w:style>
  <w:style w:type="character" w:customStyle="1" w:styleId="Nagwek3Znak">
    <w:name w:val="Nagłówek 3 Znak"/>
    <w:link w:val="Nagwek3"/>
    <w:semiHidden/>
    <w:rsid w:val="002D7F31"/>
    <w:rPr>
      <w:rFonts w:ascii="Times New Roman" w:eastAsia="Times New Roman" w:hAnsi="Times New Roman"/>
      <w:b/>
      <w:sz w:val="28"/>
      <w:lang w:val="x-none" w:eastAsia="ar-SA"/>
    </w:rPr>
  </w:style>
  <w:style w:type="character" w:customStyle="1" w:styleId="Nagwek4Znak">
    <w:name w:val="Nagłówek 4 Znak"/>
    <w:link w:val="Nagwek4"/>
    <w:semiHidden/>
    <w:rsid w:val="002D7F31"/>
    <w:rPr>
      <w:rFonts w:ascii="Times New Roman" w:eastAsia="Times New Roman" w:hAnsi="Times New Roman"/>
      <w:b/>
      <w:lang w:val="x-none" w:eastAsia="ar-SA"/>
    </w:rPr>
  </w:style>
  <w:style w:type="character" w:customStyle="1" w:styleId="Nagwek5Znak">
    <w:name w:val="Nagłówek 5 Znak"/>
    <w:link w:val="Nagwek5"/>
    <w:semiHidden/>
    <w:rsid w:val="002D7F31"/>
    <w:rPr>
      <w:rFonts w:ascii="Times New Roman" w:eastAsia="Times New Roman" w:hAnsi="Times New Roman" w:cs="Times New Roman"/>
      <w:b/>
      <w:kern w:val="0"/>
      <w:szCs w:val="20"/>
      <w:lang w:eastAsia="ar-SA"/>
    </w:rPr>
  </w:style>
  <w:style w:type="character" w:customStyle="1" w:styleId="Nagwek6Znak">
    <w:name w:val="Nagłówek 6 Znak"/>
    <w:link w:val="Nagwek6"/>
    <w:semiHidden/>
    <w:rsid w:val="002D7F31"/>
    <w:rPr>
      <w:rFonts w:ascii="Times New Roman" w:eastAsia="Times New Roman" w:hAnsi="Times New Roman" w:cs="Times New Roman"/>
      <w:b/>
      <w:kern w:val="0"/>
      <w:sz w:val="20"/>
      <w:szCs w:val="20"/>
      <w:lang w:eastAsia="ar-SA"/>
    </w:rPr>
  </w:style>
  <w:style w:type="character" w:customStyle="1" w:styleId="Nagwek7Znak">
    <w:name w:val="Nagłówek 7 Znak"/>
    <w:link w:val="Nagwek7"/>
    <w:semiHidden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Nagwek8Znak">
    <w:name w:val="Nagłówek 8 Znak"/>
    <w:link w:val="Nagwek8"/>
    <w:semiHidden/>
    <w:rsid w:val="002D7F31"/>
    <w:rPr>
      <w:rFonts w:ascii="Times New Roman" w:eastAsia="Times New Roman" w:hAnsi="Times New Roman" w:cs="Times New Roman"/>
      <w:b/>
      <w:color w:val="FF0000"/>
      <w:kern w:val="0"/>
      <w:sz w:val="24"/>
      <w:szCs w:val="20"/>
      <w:lang w:eastAsia="ar-SA"/>
    </w:rPr>
  </w:style>
  <w:style w:type="character" w:customStyle="1" w:styleId="Nagwek9Znak">
    <w:name w:val="Nagłówek 9 Znak"/>
    <w:link w:val="Nagwek9"/>
    <w:semiHidden/>
    <w:rsid w:val="002D7F31"/>
    <w:rPr>
      <w:rFonts w:ascii="Times New Roman" w:eastAsia="Times New Roman" w:hAnsi="Times New Roman" w:cs="Times New Roman"/>
      <w:i/>
      <w:kern w:val="0"/>
      <w:u w:val="single"/>
      <w:lang w:eastAsia="ar-SA"/>
    </w:rPr>
  </w:style>
  <w:style w:type="character" w:styleId="Hipercze">
    <w:name w:val="Hyperlink"/>
    <w:unhideWhenUsed/>
    <w:rsid w:val="002D7F31"/>
    <w:rPr>
      <w:color w:val="0000FF"/>
      <w:u w:val="single"/>
    </w:rPr>
  </w:style>
  <w:style w:type="character" w:styleId="UyteHipercze">
    <w:name w:val="FollowedHyperlink"/>
    <w:semiHidden/>
    <w:unhideWhenUsed/>
    <w:rsid w:val="002D7F31"/>
    <w:rPr>
      <w:color w:val="954F72"/>
      <w:u w:val="single"/>
    </w:rPr>
  </w:style>
  <w:style w:type="character" w:styleId="Uwydatnienie">
    <w:name w:val="Emphasis"/>
    <w:qFormat/>
    <w:rsid w:val="002D7F31"/>
    <w:rPr>
      <w:b/>
      <w:bCs/>
      <w:i w:val="0"/>
      <w:iCs w:val="0"/>
    </w:rPr>
  </w:style>
  <w:style w:type="paragraph" w:customStyle="1" w:styleId="msonormal0">
    <w:name w:val="msonormal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styleId="NormalnyWeb">
    <w:name w:val="Normal (Web)"/>
    <w:basedOn w:val="Normalny"/>
    <w:semiHidden/>
    <w:unhideWhenUsed/>
    <w:rsid w:val="002D7F31"/>
    <w:pPr>
      <w:suppressAutoHyphens w:val="0"/>
      <w:spacing w:before="280" w:after="280"/>
    </w:pPr>
    <w:rPr>
      <w:sz w:val="24"/>
      <w:szCs w:val="24"/>
    </w:rPr>
  </w:style>
  <w:style w:type="paragraph" w:styleId="Indeks1">
    <w:name w:val="index 1"/>
    <w:basedOn w:val="Normalny"/>
    <w:next w:val="Normalny"/>
    <w:autoRedefine/>
    <w:semiHidden/>
    <w:unhideWhenUsed/>
    <w:rsid w:val="002D7F31"/>
    <w:pPr>
      <w:suppressAutoHyphens w:val="0"/>
      <w:jc w:val="center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1"/>
    <w:semiHidden/>
    <w:unhideWhenUsed/>
    <w:rsid w:val="002D7F31"/>
    <w:pPr>
      <w:suppressAutoHyphens w:val="0"/>
    </w:pPr>
    <w:rPr>
      <w:lang w:val="x-none"/>
    </w:rPr>
  </w:style>
  <w:style w:type="character" w:customStyle="1" w:styleId="TekstprzypisudolnegoZnak">
    <w:name w:val="Tekst przypisu doln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2D7F31"/>
    <w:rPr>
      <w:lang w:val="x-none"/>
    </w:rPr>
  </w:style>
  <w:style w:type="character" w:customStyle="1" w:styleId="TekstkomentarzaZnak">
    <w:name w:val="Tekst komentarza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">
    <w:name w:val="header"/>
    <w:basedOn w:val="Normalny"/>
    <w:link w:val="NagwekZnak1"/>
    <w:uiPriority w:val="99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uiPriority w:val="99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Stopka">
    <w:name w:val="footer"/>
    <w:basedOn w:val="Normalny"/>
    <w:link w:val="StopkaZnak1"/>
    <w:unhideWhenUsed/>
    <w:rsid w:val="002D7F3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Nagwekindeksu">
    <w:name w:val="index heading"/>
    <w:basedOn w:val="Normalny"/>
    <w:next w:val="Indeks1"/>
    <w:semiHidden/>
    <w:unhideWhenUsed/>
    <w:rsid w:val="002D7F31"/>
    <w:pPr>
      <w:suppressAutoHyphens w:val="0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1"/>
    <w:semiHidden/>
    <w:unhideWhenUsed/>
    <w:rsid w:val="002D7F31"/>
    <w:pPr>
      <w:suppressAutoHyphens w:val="0"/>
    </w:pPr>
    <w:rPr>
      <w:rFonts w:ascii="Calibri" w:hAnsi="Calibri"/>
      <w:lang w:val="x-none"/>
    </w:rPr>
  </w:style>
  <w:style w:type="character" w:customStyle="1" w:styleId="TekstprzypisukocowegoZnak">
    <w:name w:val="Tekst przypisu końcowego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Lista">
    <w:name w:val="List"/>
    <w:basedOn w:val="Normalny"/>
    <w:semiHidden/>
    <w:unhideWhenUsed/>
    <w:rsid w:val="002D7F31"/>
    <w:pPr>
      <w:suppressAutoHyphens w:val="0"/>
      <w:ind w:left="283" w:hanging="283"/>
    </w:pPr>
  </w:style>
  <w:style w:type="paragraph" w:styleId="Tekstpodstawowy">
    <w:name w:val="Body Text"/>
    <w:basedOn w:val="Normalny"/>
    <w:link w:val="TekstpodstawowyZnak1"/>
    <w:unhideWhenUsed/>
    <w:rsid w:val="002D7F31"/>
    <w:pPr>
      <w:jc w:val="both"/>
    </w:pPr>
    <w:rPr>
      <w:b/>
      <w:sz w:val="28"/>
      <w:lang w:val="x-none"/>
    </w:rPr>
  </w:style>
  <w:style w:type="character" w:customStyle="1" w:styleId="TekstpodstawowyZnak">
    <w:name w:val="Tekst podstawowy Znak"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ytu">
    <w:name w:val="Title"/>
    <w:basedOn w:val="Normalny"/>
    <w:next w:val="Tekstpodstawowy"/>
    <w:link w:val="TytuZnak1"/>
    <w:qFormat/>
    <w:rsid w:val="002D7F31"/>
    <w:pPr>
      <w:keepNext/>
      <w:spacing w:before="240" w:after="120"/>
    </w:pPr>
    <w:rPr>
      <w:rFonts w:ascii="Albany" w:eastAsia="HG Mincho Light J" w:hAnsi="Albany"/>
      <w:sz w:val="28"/>
      <w:lang w:val="x-none"/>
    </w:rPr>
  </w:style>
  <w:style w:type="character" w:customStyle="1" w:styleId="TytuZnak">
    <w:name w:val="Tytuł Znak"/>
    <w:rsid w:val="002D7F31"/>
    <w:rPr>
      <w:rFonts w:ascii="Calibri Light" w:eastAsia="Times New Roman" w:hAnsi="Calibri Light" w:cs="Times New Roman"/>
      <w:spacing w:val="-10"/>
      <w:kern w:val="28"/>
      <w:sz w:val="56"/>
      <w:szCs w:val="56"/>
      <w:lang w:eastAsia="ar-SA"/>
    </w:rPr>
  </w:style>
  <w:style w:type="paragraph" w:styleId="Tekstpodstawowywcity">
    <w:name w:val="Body Text Indent"/>
    <w:basedOn w:val="Normalny"/>
    <w:link w:val="TekstpodstawowywcityZnak1"/>
    <w:semiHidden/>
    <w:unhideWhenUsed/>
    <w:rsid w:val="002D7F31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semiHidden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1"/>
    <w:qFormat/>
    <w:rsid w:val="002D7F31"/>
    <w:pPr>
      <w:widowControl w:val="0"/>
      <w:suppressAutoHyphens w:val="0"/>
      <w:jc w:val="center"/>
    </w:pPr>
    <w:rPr>
      <w:b/>
      <w:sz w:val="24"/>
      <w:szCs w:val="24"/>
      <w:lang w:val="x-none"/>
    </w:rPr>
  </w:style>
  <w:style w:type="character" w:customStyle="1" w:styleId="PodtytuZnak">
    <w:name w:val="Podtytuł Znak"/>
    <w:rsid w:val="002D7F31"/>
    <w:rPr>
      <w:rFonts w:eastAsia="Times New Roman"/>
      <w:color w:val="5A5A5A"/>
      <w:spacing w:val="15"/>
      <w:kern w:val="0"/>
      <w:lang w:eastAsia="ar-SA"/>
    </w:rPr>
  </w:style>
  <w:style w:type="paragraph" w:styleId="Tekstdymka">
    <w:name w:val="Balloon Text"/>
    <w:basedOn w:val="Normalny"/>
    <w:link w:val="TekstdymkaZnak1"/>
    <w:semiHidden/>
    <w:unhideWhenUsed/>
    <w:rsid w:val="002D7F3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semiHidden/>
    <w:rsid w:val="002D7F31"/>
    <w:rPr>
      <w:rFonts w:ascii="Segoe UI" w:eastAsia="Times New Roman" w:hAnsi="Segoe UI" w:cs="Segoe UI"/>
      <w:kern w:val="0"/>
      <w:sz w:val="18"/>
      <w:szCs w:val="18"/>
      <w:lang w:eastAsia="ar-SA"/>
    </w:rPr>
  </w:style>
  <w:style w:type="paragraph" w:styleId="Bezodstpw">
    <w:name w:val="No Spacing"/>
    <w:qFormat/>
    <w:rsid w:val="002D7F31"/>
    <w:pPr>
      <w:suppressAutoHyphens/>
    </w:pPr>
    <w:rPr>
      <w:rFonts w:cs="Calibri"/>
      <w:sz w:val="22"/>
      <w:szCs w:val="22"/>
      <w:lang w:eastAsia="ar-SA"/>
    </w:rPr>
  </w:style>
  <w:style w:type="paragraph" w:styleId="Poprawka">
    <w:name w:val="Revision"/>
    <w:uiPriority w:val="99"/>
    <w:semiHidden/>
    <w:rsid w:val="002D7F31"/>
    <w:rPr>
      <w:rFonts w:ascii="Times New Roman" w:eastAsia="Times New Roman" w:hAnsi="Times New Roman"/>
      <w:lang w:eastAsia="ar-SA"/>
    </w:rPr>
  </w:style>
  <w:style w:type="paragraph" w:styleId="Akapitzlist">
    <w:name w:val="List Paragraph"/>
    <w:aliases w:val="Preambuła,Numerowanie,L1,Akapit z listą5,BulletC,Obiekt,List Paragraph1,List Paragraph,RR PGE Akapit z listą,Styl 1,normalny tekst,paragraf,lp1,Akapit z listą BS,Bulleted list,Odstavec,Podsis rysunku,T_SZ_List Paragraph,x."/>
    <w:basedOn w:val="Normalny"/>
    <w:qFormat/>
    <w:rsid w:val="002D7F31"/>
    <w:pPr>
      <w:ind w:left="720"/>
    </w:pPr>
  </w:style>
  <w:style w:type="paragraph" w:customStyle="1" w:styleId="Nagwek20">
    <w:name w:val="Nagłówek2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2">
    <w:name w:val="Podpis2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rsid w:val="002D7F31"/>
    <w:pPr>
      <w:suppressLineNumbers/>
    </w:pPr>
    <w:rPr>
      <w:rFonts w:cs="Arial"/>
    </w:rPr>
  </w:style>
  <w:style w:type="paragraph" w:customStyle="1" w:styleId="Nagwek10">
    <w:name w:val="Nagłówek1"/>
    <w:basedOn w:val="Normalny"/>
    <w:next w:val="Tekstpodstawowy"/>
    <w:rsid w:val="002D7F3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Podpis1">
    <w:name w:val="Podpis1"/>
    <w:basedOn w:val="Normalny"/>
    <w:rsid w:val="002D7F31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WW-Tekstpodstawowy2">
    <w:name w:val="WW-Tekst podstawowy 2"/>
    <w:basedOn w:val="Normalny"/>
    <w:rsid w:val="002D7F31"/>
    <w:pPr>
      <w:ind w:right="567"/>
      <w:jc w:val="both"/>
    </w:pPr>
    <w:rPr>
      <w:sz w:val="24"/>
    </w:rPr>
  </w:style>
  <w:style w:type="paragraph" w:customStyle="1" w:styleId="WW-Tekstpodstawowy3">
    <w:name w:val="WW-Tekst podstawowy 3"/>
    <w:basedOn w:val="Normalny"/>
    <w:rsid w:val="002D7F31"/>
    <w:pPr>
      <w:ind w:right="-227"/>
    </w:pPr>
    <w:rPr>
      <w:sz w:val="22"/>
    </w:rPr>
  </w:style>
  <w:style w:type="paragraph" w:customStyle="1" w:styleId="Zawartoramki">
    <w:name w:val="Zawartość ramki"/>
    <w:basedOn w:val="Tekstpodstawowy"/>
    <w:rsid w:val="002D7F31"/>
  </w:style>
  <w:style w:type="paragraph" w:customStyle="1" w:styleId="Zawartotabeli">
    <w:name w:val="Zawartość tabeli"/>
    <w:basedOn w:val="Tekstpodstawowy"/>
    <w:rsid w:val="002D7F31"/>
    <w:pPr>
      <w:suppressLineNumbers/>
    </w:pPr>
  </w:style>
  <w:style w:type="paragraph" w:customStyle="1" w:styleId="Tytutabeli">
    <w:name w:val="Tytuł tabeli"/>
    <w:basedOn w:val="Zawartotabeli"/>
    <w:rsid w:val="002D7F31"/>
    <w:pPr>
      <w:jc w:val="center"/>
    </w:pPr>
    <w:rPr>
      <w:i/>
    </w:rPr>
  </w:style>
  <w:style w:type="paragraph" w:customStyle="1" w:styleId="Tekstpodstawowy22">
    <w:name w:val="Tekst podstawowy 22"/>
    <w:basedOn w:val="Normalny"/>
    <w:rsid w:val="002D7F31"/>
    <w:pPr>
      <w:suppressAutoHyphens w:val="0"/>
      <w:jc w:val="both"/>
    </w:pPr>
    <w:rPr>
      <w:sz w:val="22"/>
    </w:rPr>
  </w:style>
  <w:style w:type="paragraph" w:customStyle="1" w:styleId="Tekstpodstawowy32">
    <w:name w:val="Tekst podstawowy 32"/>
    <w:basedOn w:val="Normalny"/>
    <w:rsid w:val="002D7F31"/>
    <w:pPr>
      <w:ind w:right="-227"/>
    </w:pPr>
    <w:rPr>
      <w:color w:val="0000FF"/>
      <w:sz w:val="24"/>
    </w:rPr>
  </w:style>
  <w:style w:type="paragraph" w:customStyle="1" w:styleId="Tekstblokowy1">
    <w:name w:val="Tekst blokowy1"/>
    <w:basedOn w:val="Normalny"/>
    <w:rsid w:val="002D7F31"/>
    <w:pPr>
      <w:spacing w:line="400" w:lineRule="exact"/>
      <w:ind w:left="33" w:right="-108"/>
      <w:jc w:val="both"/>
    </w:pPr>
    <w:rPr>
      <w:sz w:val="22"/>
    </w:rPr>
  </w:style>
  <w:style w:type="paragraph" w:customStyle="1" w:styleId="Mapadokumentu1">
    <w:name w:val="Mapa dokumentu1"/>
    <w:basedOn w:val="Normalny"/>
    <w:rsid w:val="002D7F31"/>
    <w:pPr>
      <w:shd w:val="clear" w:color="auto" w:fill="000080"/>
    </w:pPr>
    <w:rPr>
      <w:rFonts w:ascii="Tahoma" w:hAnsi="Tahoma" w:cs="Tahoma"/>
    </w:rPr>
  </w:style>
  <w:style w:type="paragraph" w:customStyle="1" w:styleId="Normalny1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Tekstpodstawowywcity23">
    <w:name w:val="Tekst podstawowy wcięty 23"/>
    <w:basedOn w:val="Normalny"/>
    <w:rsid w:val="002D7F31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2D7F31"/>
    <w:pPr>
      <w:spacing w:after="120"/>
      <w:ind w:left="283"/>
    </w:pPr>
    <w:rPr>
      <w:sz w:val="16"/>
      <w:szCs w:val="16"/>
    </w:rPr>
  </w:style>
  <w:style w:type="paragraph" w:customStyle="1" w:styleId="Normalny10">
    <w:name w:val="Normalny1"/>
    <w:basedOn w:val="Normalny"/>
    <w:rsid w:val="002D7F31"/>
    <w:pPr>
      <w:widowControl w:val="0"/>
    </w:pPr>
    <w:rPr>
      <w:rFonts w:ascii="Arial" w:eastAsia="Arial" w:hAnsi="Arial" w:cs="Arial"/>
      <w:kern w:val="2"/>
      <w:lang w:eastAsia="hi-IN" w:bidi="hi-IN"/>
    </w:rPr>
  </w:style>
  <w:style w:type="paragraph" w:customStyle="1" w:styleId="Normalny2">
    <w:name w:val="Normalny_2"/>
    <w:basedOn w:val="Normalny"/>
    <w:rsid w:val="002D7F31"/>
    <w:pPr>
      <w:suppressAutoHyphens w:val="0"/>
      <w:spacing w:line="360" w:lineRule="auto"/>
    </w:pPr>
    <w:rPr>
      <w:rFonts w:ascii="Arial Narrow" w:hAnsi="Arial Narrow" w:cs="Arial Narrow"/>
      <w:sz w:val="22"/>
      <w:szCs w:val="24"/>
    </w:rPr>
  </w:style>
  <w:style w:type="paragraph" w:customStyle="1" w:styleId="Default">
    <w:name w:val="Default"/>
    <w:rsid w:val="002D7F31"/>
    <w:pPr>
      <w:suppressAutoHyphens/>
      <w:autoSpaceDE w:val="0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TSstyl">
    <w:name w:val="TS styl"/>
    <w:basedOn w:val="Tekstpodstawowy22"/>
    <w:rsid w:val="002D7F31"/>
    <w:pPr>
      <w:numPr>
        <w:numId w:val="2"/>
      </w:numPr>
      <w:autoSpaceDE w:val="0"/>
      <w:spacing w:before="120" w:after="120"/>
      <w:jc w:val="left"/>
    </w:pPr>
    <w:rPr>
      <w:rFonts w:ascii="Verdana" w:eastAsia="Lucida Sans Unicode" w:hAnsi="Verdana" w:cs="Verdana"/>
      <w:b/>
      <w:bCs/>
      <w:sz w:val="20"/>
      <w:szCs w:val="24"/>
    </w:rPr>
  </w:style>
  <w:style w:type="paragraph" w:customStyle="1" w:styleId="Tekstkomentarza1">
    <w:name w:val="Tekst komentarza1"/>
    <w:basedOn w:val="Normalny"/>
    <w:rsid w:val="002D7F31"/>
    <w:pPr>
      <w:suppressAutoHyphens w:val="0"/>
    </w:pPr>
  </w:style>
  <w:style w:type="paragraph" w:customStyle="1" w:styleId="08Sygnaturapisma">
    <w:name w:val="@08.Sygnatura_pisma"/>
    <w:basedOn w:val="Normalny"/>
    <w:next w:val="Normalny"/>
    <w:rsid w:val="002D7F31"/>
    <w:pPr>
      <w:suppressAutoHyphens w:val="0"/>
    </w:pPr>
    <w:rPr>
      <w:sz w:val="24"/>
      <w:szCs w:val="24"/>
    </w:rPr>
  </w:style>
  <w:style w:type="paragraph" w:customStyle="1" w:styleId="Standard">
    <w:name w:val="Standard"/>
    <w:rsid w:val="002D7F31"/>
    <w:pPr>
      <w:tabs>
        <w:tab w:val="left" w:pos="0"/>
      </w:tabs>
      <w:suppressAutoHyphens/>
      <w:autoSpaceDE w:val="0"/>
      <w:snapToGrid w:val="0"/>
      <w:spacing w:line="276" w:lineRule="auto"/>
      <w:jc w:val="both"/>
    </w:pPr>
    <w:rPr>
      <w:rFonts w:ascii="Verdana" w:eastAsia="Times New Roman" w:hAnsi="Verdana" w:cs="Arial"/>
      <w:lang w:eastAsia="ar-SA"/>
    </w:rPr>
  </w:style>
  <w:style w:type="paragraph" w:customStyle="1" w:styleId="ust">
    <w:name w:val="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LSAumowy">
    <w:name w:val="TLSA umowy"/>
    <w:basedOn w:val="Normalny"/>
    <w:rsid w:val="002D7F31"/>
    <w:pPr>
      <w:suppressAutoHyphens w:val="0"/>
      <w:spacing w:after="120" w:line="312" w:lineRule="auto"/>
      <w:jc w:val="both"/>
    </w:pPr>
    <w:rPr>
      <w:rFonts w:ascii="Arial" w:hAnsi="Arial" w:cs="Arial"/>
      <w:sz w:val="22"/>
    </w:rPr>
  </w:style>
  <w:style w:type="paragraph" w:customStyle="1" w:styleId="Tekstpodstawowy31">
    <w:name w:val="Tekst podstawowy 31"/>
    <w:basedOn w:val="Normalny"/>
    <w:rsid w:val="002D7F31"/>
    <w:pPr>
      <w:tabs>
        <w:tab w:val="left" w:pos="284"/>
      </w:tabs>
      <w:suppressAutoHyphens w:val="0"/>
    </w:pPr>
    <w:rPr>
      <w:sz w:val="22"/>
    </w:rPr>
  </w:style>
  <w:style w:type="paragraph" w:customStyle="1" w:styleId="14StanowiskoPodpisujacego">
    <w:name w:val="@14.StanowiskoPodpisujacego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11Trescpisma">
    <w:name w:val="@11.Tresc_pisma"/>
    <w:basedOn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2">
    <w:name w:val="Lista punktowana2"/>
    <w:basedOn w:val="Normalny"/>
    <w:rsid w:val="002D7F31"/>
    <w:pPr>
      <w:numPr>
        <w:numId w:val="3"/>
      </w:numPr>
      <w:suppressAutoHyphens w:val="0"/>
      <w:spacing w:line="276" w:lineRule="auto"/>
      <w:ind w:left="426" w:right="70" w:hanging="426"/>
      <w:jc w:val="both"/>
    </w:pPr>
    <w:rPr>
      <w:rFonts w:ascii="Verdana" w:hAnsi="Verdana" w:cs="Verdana"/>
    </w:rPr>
  </w:style>
  <w:style w:type="paragraph" w:customStyle="1" w:styleId="Tekstpodstawowy21">
    <w:name w:val="Tekst podstawowy 21"/>
    <w:basedOn w:val="Normalny"/>
    <w:rsid w:val="002D7F31"/>
    <w:pPr>
      <w:suppressAutoHyphens w:val="0"/>
      <w:spacing w:after="80"/>
      <w:ind w:left="454" w:hanging="482"/>
      <w:jc w:val="both"/>
    </w:pPr>
    <w:rPr>
      <w:sz w:val="22"/>
    </w:rPr>
  </w:style>
  <w:style w:type="paragraph" w:customStyle="1" w:styleId="Listanumerowana1">
    <w:name w:val="Lista numerowana1"/>
    <w:basedOn w:val="Normalny"/>
    <w:rsid w:val="002D7F31"/>
    <w:pPr>
      <w:numPr>
        <w:numId w:val="4"/>
      </w:numPr>
      <w:suppressAutoHyphens w:val="0"/>
    </w:pPr>
    <w:rPr>
      <w:rFonts w:ascii="Arial" w:eastAsia="Arial Unicode MS" w:hAnsi="Arial" w:cs="Arial"/>
      <w:sz w:val="22"/>
      <w:szCs w:val="24"/>
    </w:rPr>
  </w:style>
  <w:style w:type="paragraph" w:customStyle="1" w:styleId="O">
    <w:name w:val="O"/>
    <w:basedOn w:val="Normalny"/>
    <w:rsid w:val="002D7F31"/>
    <w:pPr>
      <w:suppressAutoHyphens w:val="0"/>
    </w:pPr>
    <w:rPr>
      <w:sz w:val="24"/>
    </w:rPr>
  </w:style>
  <w:style w:type="paragraph" w:customStyle="1" w:styleId="Tytu0">
    <w:name w:val="Tytu?"/>
    <w:basedOn w:val="Normalny"/>
    <w:rsid w:val="002D7F31"/>
    <w:pPr>
      <w:suppressAutoHyphens w:val="0"/>
      <w:jc w:val="center"/>
    </w:pPr>
    <w:rPr>
      <w:b/>
      <w:sz w:val="28"/>
    </w:rPr>
  </w:style>
  <w:style w:type="paragraph" w:customStyle="1" w:styleId="titel-12">
    <w:name w:val="titel-12"/>
    <w:rsid w:val="002D7F31"/>
    <w:pPr>
      <w:tabs>
        <w:tab w:val="left" w:pos="1021"/>
      </w:tabs>
      <w:suppressAutoHyphens/>
      <w:spacing w:after="120"/>
    </w:pPr>
    <w:rPr>
      <w:rFonts w:ascii="NewCenturySchlbk" w:eastAsia="Times New Roman" w:hAnsi="NewCenturySchlbk" w:cs="NewCenturySchlbk"/>
      <w:b/>
      <w:sz w:val="24"/>
      <w:lang w:val="de-DE" w:eastAsia="ar-SA"/>
    </w:rPr>
  </w:style>
  <w:style w:type="paragraph" w:customStyle="1" w:styleId="Tekstpodstawowywcity0">
    <w:name w:val="Tekst podstawowy wci?ty"/>
    <w:basedOn w:val="Normalny"/>
    <w:rsid w:val="002D7F31"/>
    <w:pPr>
      <w:widowControl w:val="0"/>
      <w:suppressAutoHyphens w:val="0"/>
      <w:ind w:right="51"/>
      <w:jc w:val="both"/>
    </w:pPr>
    <w:rPr>
      <w:sz w:val="24"/>
    </w:rPr>
  </w:style>
  <w:style w:type="paragraph" w:customStyle="1" w:styleId="Tekstpodstawowywcity21">
    <w:name w:val="Tekst podstawowy wcięty 21"/>
    <w:basedOn w:val="Normalny"/>
    <w:rsid w:val="002D7F31"/>
    <w:pPr>
      <w:suppressAutoHyphens w:val="0"/>
      <w:ind w:left="426"/>
    </w:pPr>
    <w:rPr>
      <w:sz w:val="22"/>
    </w:rPr>
  </w:style>
  <w:style w:type="paragraph" w:customStyle="1" w:styleId="Zwykytekst1">
    <w:name w:val="Zwykły tekst1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10Szanowny">
    <w:name w:val="@10.Szanowny"/>
    <w:basedOn w:val="Normalny"/>
    <w:next w:val="Normalny"/>
    <w:rsid w:val="002D7F31"/>
    <w:pPr>
      <w:suppressAutoHyphens w:val="0"/>
      <w:spacing w:before="180"/>
      <w:jc w:val="both"/>
    </w:pPr>
    <w:rPr>
      <w:rFonts w:ascii="Verdana" w:hAnsi="Verdana" w:cs="Verdana"/>
      <w:szCs w:val="18"/>
    </w:rPr>
  </w:style>
  <w:style w:type="paragraph" w:customStyle="1" w:styleId="Listapunktowana31">
    <w:name w:val="Lista punktowana 31"/>
    <w:basedOn w:val="Normalny"/>
    <w:rsid w:val="002D7F31"/>
    <w:pPr>
      <w:numPr>
        <w:numId w:val="5"/>
      </w:numPr>
      <w:suppressAutoHyphens w:val="0"/>
    </w:pPr>
    <w:rPr>
      <w:sz w:val="24"/>
      <w:szCs w:val="24"/>
    </w:rPr>
  </w:style>
  <w:style w:type="paragraph" w:customStyle="1" w:styleId="Folgetext1">
    <w:name w:val="Folgetext 1"/>
    <w:basedOn w:val="Normalny"/>
    <w:rsid w:val="002D7F31"/>
    <w:pPr>
      <w:tabs>
        <w:tab w:val="left" w:pos="3402"/>
        <w:tab w:val="left" w:pos="5104"/>
        <w:tab w:val="left" w:pos="7372"/>
      </w:tabs>
      <w:suppressAutoHyphens w:val="0"/>
    </w:pPr>
    <w:rPr>
      <w:rFonts w:ascii="Arial" w:hAnsi="Arial" w:cs="Arial"/>
      <w:sz w:val="22"/>
      <w:lang w:val="de-CH"/>
    </w:rPr>
  </w:style>
  <w:style w:type="paragraph" w:customStyle="1" w:styleId="xl38">
    <w:name w:val="xl38"/>
    <w:basedOn w:val="Normalny"/>
    <w:rsid w:val="002D7F31"/>
    <w:pPr>
      <w:pBdr>
        <w:bottom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pkt">
    <w:name w:val="pkt"/>
    <w:basedOn w:val="Normalny"/>
    <w:rsid w:val="002D7F31"/>
    <w:pPr>
      <w:suppressAutoHyphens w:val="0"/>
      <w:spacing w:before="60" w:after="60"/>
      <w:ind w:left="851" w:hanging="295"/>
      <w:jc w:val="both"/>
    </w:pPr>
    <w:rPr>
      <w:sz w:val="24"/>
    </w:rPr>
  </w:style>
  <w:style w:type="paragraph" w:customStyle="1" w:styleId="12Zwyrazamiszacunku">
    <w:name w:val="@12.Z_wyrazami_szacunku"/>
    <w:basedOn w:val="Normalny"/>
    <w:next w:val="Normalny"/>
    <w:rsid w:val="002D7F31"/>
    <w:pPr>
      <w:suppressAutoHyphens w:val="0"/>
      <w:spacing w:before="360"/>
    </w:pPr>
    <w:rPr>
      <w:rFonts w:ascii="Verdana" w:hAnsi="Verdana" w:cs="Verdana"/>
    </w:rPr>
  </w:style>
  <w:style w:type="paragraph" w:customStyle="1" w:styleId="18Zalacznikilista">
    <w:name w:val="@18.Zalaczniki_lista"/>
    <w:basedOn w:val="Normalny"/>
    <w:rsid w:val="002D7F31"/>
    <w:pPr>
      <w:numPr>
        <w:numId w:val="6"/>
      </w:numPr>
      <w:suppressAutoHyphens w:val="0"/>
      <w:jc w:val="both"/>
    </w:pPr>
    <w:rPr>
      <w:rFonts w:ascii="Verdana" w:hAnsi="Verdana" w:cs="Verdana"/>
      <w:sz w:val="16"/>
      <w:szCs w:val="18"/>
    </w:rPr>
  </w:style>
  <w:style w:type="paragraph" w:customStyle="1" w:styleId="xl48">
    <w:name w:val="xl48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9">
    <w:name w:val="xl29"/>
    <w:basedOn w:val="Normalny"/>
    <w:rsid w:val="002D7F31"/>
    <w:pPr>
      <w:suppressAutoHyphens w:val="0"/>
      <w:spacing w:before="280" w:after="280"/>
    </w:pPr>
    <w:rPr>
      <w:rFonts w:ascii="Arial" w:eastAsia="Arial Unicode MS" w:hAnsi="Arial" w:cs="Arial Unicode MS"/>
      <w:b/>
      <w:bCs/>
      <w:sz w:val="24"/>
      <w:szCs w:val="24"/>
    </w:rPr>
  </w:style>
  <w:style w:type="paragraph" w:customStyle="1" w:styleId="11111111ust">
    <w:name w:val="11111111 ust"/>
    <w:basedOn w:val="Normalny"/>
    <w:rsid w:val="002D7F31"/>
    <w:pPr>
      <w:suppressAutoHyphens w:val="0"/>
      <w:spacing w:after="80"/>
      <w:ind w:left="431" w:hanging="255"/>
      <w:jc w:val="both"/>
    </w:pPr>
    <w:rPr>
      <w:sz w:val="24"/>
    </w:rPr>
  </w:style>
  <w:style w:type="paragraph" w:customStyle="1" w:styleId="Tabelatre">
    <w:name w:val="Tabela treść"/>
    <w:basedOn w:val="Normalny"/>
    <w:rsid w:val="002D7F31"/>
    <w:pPr>
      <w:suppressAutoHyphens w:val="0"/>
      <w:spacing w:before="60" w:after="60"/>
    </w:pPr>
    <w:rPr>
      <w:rFonts w:ascii="Arial" w:hAnsi="Arial" w:cs="Arial"/>
    </w:rPr>
  </w:style>
  <w:style w:type="paragraph" w:customStyle="1" w:styleId="Tabelatrenumerowanie">
    <w:name w:val="Tabela treść numerowanie"/>
    <w:basedOn w:val="Tabelatre"/>
    <w:rsid w:val="002D7F31"/>
    <w:pPr>
      <w:numPr>
        <w:numId w:val="7"/>
      </w:numPr>
      <w:tabs>
        <w:tab w:val="left" w:pos="360"/>
        <w:tab w:val="left" w:pos="720"/>
      </w:tabs>
      <w:ind w:left="0" w:firstLine="0"/>
    </w:pPr>
  </w:style>
  <w:style w:type="paragraph" w:customStyle="1" w:styleId="Tabelanagwek2dorodka">
    <w:name w:val="Tabela nagłówek2 do środka"/>
    <w:basedOn w:val="Tabelatre"/>
    <w:rsid w:val="002D7F31"/>
    <w:pPr>
      <w:jc w:val="center"/>
    </w:pPr>
    <w:rPr>
      <w:b/>
    </w:rPr>
  </w:style>
  <w:style w:type="paragraph" w:customStyle="1" w:styleId="Standardowyzkropka">
    <w:name w:val="Standardowy z kropka"/>
    <w:basedOn w:val="Normalny"/>
    <w:rsid w:val="002D7F31"/>
    <w:pPr>
      <w:numPr>
        <w:numId w:val="8"/>
      </w:numPr>
      <w:suppressAutoHyphens w:val="0"/>
      <w:jc w:val="both"/>
    </w:pPr>
    <w:rPr>
      <w:sz w:val="24"/>
      <w:szCs w:val="24"/>
    </w:rPr>
  </w:style>
  <w:style w:type="paragraph" w:customStyle="1" w:styleId="tekst">
    <w:name w:val="tekst"/>
    <w:basedOn w:val="Normalny"/>
    <w:rsid w:val="002D7F31"/>
    <w:pPr>
      <w:suppressAutoHyphens w:val="0"/>
      <w:spacing w:after="80"/>
      <w:jc w:val="both"/>
    </w:pPr>
    <w:rPr>
      <w:sz w:val="24"/>
    </w:rPr>
  </w:style>
  <w:style w:type="paragraph" w:customStyle="1" w:styleId="xl44">
    <w:name w:val="xl44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b/>
      <w:bCs/>
      <w:sz w:val="24"/>
      <w:szCs w:val="24"/>
    </w:rPr>
  </w:style>
  <w:style w:type="paragraph" w:customStyle="1" w:styleId="Tekstpodstawowywcity22">
    <w:name w:val="Tekst podstawowy wcięty 22"/>
    <w:basedOn w:val="Normalny"/>
    <w:rsid w:val="002D7F31"/>
    <w:pPr>
      <w:tabs>
        <w:tab w:val="left" w:pos="502"/>
      </w:tabs>
      <w:ind w:left="502" w:hanging="360"/>
      <w:jc w:val="both"/>
    </w:pPr>
    <w:rPr>
      <w:rFonts w:ascii="Arial" w:hAnsi="Arial" w:cs="Arial"/>
      <w:sz w:val="24"/>
      <w:szCs w:val="24"/>
    </w:rPr>
  </w:style>
  <w:style w:type="paragraph" w:customStyle="1" w:styleId="Zwykytekst2">
    <w:name w:val="Zwykły tekst2"/>
    <w:basedOn w:val="Normalny"/>
    <w:rsid w:val="002D7F31"/>
    <w:pPr>
      <w:suppressAutoHyphens w:val="0"/>
    </w:pPr>
    <w:rPr>
      <w:rFonts w:ascii="Courier New" w:hAnsi="Courier New" w:cs="Courier New"/>
    </w:rPr>
  </w:style>
  <w:style w:type="paragraph" w:customStyle="1" w:styleId="xl27">
    <w:name w:val="xl27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SIWZPodstawowyZnak1">
    <w:name w:val="SIWZ Podstawowy Znak1"/>
    <w:basedOn w:val="Normalny"/>
    <w:rsid w:val="002D7F31"/>
    <w:pPr>
      <w:suppressAutoHyphens w:val="0"/>
      <w:jc w:val="both"/>
    </w:pPr>
    <w:rPr>
      <w:sz w:val="24"/>
    </w:rPr>
  </w:style>
  <w:style w:type="paragraph" w:customStyle="1" w:styleId="Wcicienormalne1">
    <w:name w:val="Wcięcie normalne1"/>
    <w:basedOn w:val="Normalny"/>
    <w:rsid w:val="002D7F31"/>
    <w:pPr>
      <w:suppressAutoHyphens w:val="0"/>
      <w:spacing w:before="120"/>
      <w:ind w:left="720" w:firstLine="720"/>
      <w:jc w:val="both"/>
    </w:pPr>
    <w:rPr>
      <w:rFonts w:ascii="Arial" w:hAnsi="Arial" w:cs="Arial"/>
      <w:sz w:val="24"/>
    </w:rPr>
  </w:style>
  <w:style w:type="paragraph" w:customStyle="1" w:styleId="font0">
    <w:name w:val="font0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font5">
    <w:name w:val="font5"/>
    <w:basedOn w:val="Normalny"/>
    <w:rsid w:val="002D7F31"/>
    <w:pPr>
      <w:suppressAutoHyphens w:val="0"/>
      <w:spacing w:before="280" w:after="280"/>
    </w:pPr>
    <w:rPr>
      <w:rFonts w:ascii="Arial" w:hAnsi="Arial" w:cs="Arial"/>
    </w:rPr>
  </w:style>
  <w:style w:type="paragraph" w:customStyle="1" w:styleId="xl22">
    <w:name w:val="xl2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3">
    <w:name w:val="xl2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4">
    <w:name w:val="xl24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5">
    <w:name w:val="xl25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26">
    <w:name w:val="xl26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28">
    <w:name w:val="xl28"/>
    <w:basedOn w:val="Normalny"/>
    <w:rsid w:val="002D7F31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0">
    <w:name w:val="xl3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1">
    <w:name w:val="xl31"/>
    <w:basedOn w:val="Normalny"/>
    <w:rsid w:val="002D7F31"/>
    <w:pPr>
      <w:pBdr>
        <w:left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2">
    <w:name w:val="xl32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3">
    <w:name w:val="xl3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4">
    <w:name w:val="xl34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35">
    <w:name w:val="xl35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6">
    <w:name w:val="xl36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7">
    <w:name w:val="xl37"/>
    <w:basedOn w:val="Normalny"/>
    <w:rsid w:val="002D7F31"/>
    <w:pPr>
      <w:pBdr>
        <w:top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39">
    <w:name w:val="xl3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0" w:after="280"/>
      <w:jc w:val="center"/>
    </w:pPr>
    <w:rPr>
      <w:sz w:val="24"/>
      <w:szCs w:val="24"/>
    </w:rPr>
  </w:style>
  <w:style w:type="paragraph" w:customStyle="1" w:styleId="xl40">
    <w:name w:val="xl40"/>
    <w:basedOn w:val="Normalny"/>
    <w:rsid w:val="002D7F31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1">
    <w:name w:val="xl41"/>
    <w:basedOn w:val="Normalny"/>
    <w:rsid w:val="002D7F31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xl42">
    <w:name w:val="xl42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24"/>
      <w:szCs w:val="24"/>
    </w:rPr>
  </w:style>
  <w:style w:type="paragraph" w:customStyle="1" w:styleId="15Spraweprowadzi">
    <w:name w:val="@15.Sprawe_prowadzi"/>
    <w:basedOn w:val="Normalny"/>
    <w:rsid w:val="002D7F31"/>
    <w:pPr>
      <w:suppressAutoHyphens w:val="0"/>
      <w:jc w:val="both"/>
    </w:pPr>
    <w:rPr>
      <w:rFonts w:ascii="Verdana" w:hAnsi="Verdana" w:cs="Verdana"/>
      <w:sz w:val="18"/>
      <w:szCs w:val="18"/>
    </w:rPr>
  </w:style>
  <w:style w:type="paragraph" w:customStyle="1" w:styleId="font6">
    <w:name w:val="font6"/>
    <w:basedOn w:val="Normalny"/>
    <w:rsid w:val="002D7F31"/>
    <w:pPr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43">
    <w:name w:val="xl43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8"/>
      <w:szCs w:val="28"/>
    </w:rPr>
  </w:style>
  <w:style w:type="paragraph" w:customStyle="1" w:styleId="xl45">
    <w:name w:val="xl45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4"/>
      <w:szCs w:val="24"/>
    </w:rPr>
  </w:style>
  <w:style w:type="paragraph" w:customStyle="1" w:styleId="xl46">
    <w:name w:val="xl4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47">
    <w:name w:val="xl47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  <w:u w:val="single"/>
    </w:rPr>
  </w:style>
  <w:style w:type="paragraph" w:customStyle="1" w:styleId="xl49">
    <w:name w:val="xl49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0">
    <w:name w:val="xl50"/>
    <w:basedOn w:val="Normalny"/>
    <w:rsid w:val="002D7F31"/>
    <w:pPr>
      <w:shd w:val="clear" w:color="auto" w:fill="FFFFFF"/>
      <w:suppressAutoHyphens w:val="0"/>
      <w:spacing w:before="280" w:after="280"/>
      <w:jc w:val="right"/>
    </w:pPr>
    <w:rPr>
      <w:rFonts w:ascii="Ottawa" w:eastAsia="Arial Unicode MS" w:hAnsi="Ottawa" w:cs="Arial Unicode MS"/>
      <w:sz w:val="24"/>
      <w:szCs w:val="24"/>
    </w:rPr>
  </w:style>
  <w:style w:type="paragraph" w:customStyle="1" w:styleId="xl51">
    <w:name w:val="xl51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2">
    <w:name w:val="xl52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i/>
      <w:iCs/>
      <w:sz w:val="28"/>
      <w:szCs w:val="28"/>
    </w:rPr>
  </w:style>
  <w:style w:type="paragraph" w:customStyle="1" w:styleId="xl53">
    <w:name w:val="xl53"/>
    <w:basedOn w:val="Normalny"/>
    <w:rsid w:val="002D7F31"/>
    <w:pPr>
      <w:suppressAutoHyphens w:val="0"/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54">
    <w:name w:val="xl54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sz w:val="32"/>
      <w:szCs w:val="32"/>
    </w:rPr>
  </w:style>
  <w:style w:type="paragraph" w:customStyle="1" w:styleId="xl55">
    <w:name w:val="xl55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Arial Unicode MS" w:eastAsia="Arial Unicode MS" w:hAnsi="Arial Unicode MS" w:cs="Arial Unicode MS"/>
      <w:sz w:val="32"/>
      <w:szCs w:val="32"/>
    </w:rPr>
  </w:style>
  <w:style w:type="paragraph" w:customStyle="1" w:styleId="xl56">
    <w:name w:val="xl56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57">
    <w:name w:val="xl57"/>
    <w:basedOn w:val="Normalny"/>
    <w:rsid w:val="002D7F3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8">
    <w:name w:val="xl58"/>
    <w:basedOn w:val="Normalny"/>
    <w:rsid w:val="002D7F31"/>
    <w:pPr>
      <w:pBdr>
        <w:top w:val="single" w:sz="8" w:space="0" w:color="000000"/>
        <w:bottom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59">
    <w:name w:val="xl59"/>
    <w:basedOn w:val="Normalny"/>
    <w:rsid w:val="002D7F3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xl60">
    <w:name w:val="xl60"/>
    <w:basedOn w:val="Normalny"/>
    <w:rsid w:val="002D7F31"/>
    <w:pPr>
      <w:shd w:val="clear" w:color="auto" w:fill="FFFFFF"/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1">
    <w:name w:val="xl61"/>
    <w:basedOn w:val="Normalny"/>
    <w:rsid w:val="002D7F31"/>
    <w:pPr>
      <w:shd w:val="clear" w:color="auto" w:fill="FFFFFF"/>
      <w:suppressAutoHyphens w:val="0"/>
      <w:spacing w:before="280" w:after="280"/>
    </w:pPr>
    <w:rPr>
      <w:rFonts w:ascii="Ottawa" w:eastAsia="Arial Unicode MS" w:hAnsi="Ottawa" w:cs="Arial Unicode MS"/>
      <w:sz w:val="28"/>
      <w:szCs w:val="28"/>
    </w:rPr>
  </w:style>
  <w:style w:type="paragraph" w:customStyle="1" w:styleId="xl62">
    <w:name w:val="xl62"/>
    <w:basedOn w:val="Normalny"/>
    <w:rsid w:val="002D7F31"/>
    <w:pP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32"/>
      <w:szCs w:val="32"/>
    </w:rPr>
  </w:style>
  <w:style w:type="paragraph" w:customStyle="1" w:styleId="xl63">
    <w:name w:val="xl63"/>
    <w:basedOn w:val="Normalny"/>
    <w:rsid w:val="002D7F3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rFonts w:ascii="Ottawa" w:eastAsia="Arial Unicode MS" w:hAnsi="Ottawa" w:cs="Arial Unicode MS"/>
      <w:b/>
      <w:bCs/>
      <w:sz w:val="28"/>
      <w:szCs w:val="28"/>
    </w:rPr>
  </w:style>
  <w:style w:type="paragraph" w:customStyle="1" w:styleId="dwig">
    <w:name w:val="dźwig !!!"/>
    <w:basedOn w:val="Nagwek1"/>
    <w:rsid w:val="002D7F31"/>
    <w:pPr>
      <w:numPr>
        <w:numId w:val="0"/>
      </w:numPr>
      <w:suppressAutoHyphens w:val="0"/>
      <w:jc w:val="left"/>
    </w:pPr>
    <w:rPr>
      <w:b w:val="0"/>
    </w:rPr>
  </w:style>
  <w:style w:type="paragraph" w:customStyle="1" w:styleId="WW-Tekstpodstawowywcity3">
    <w:name w:val="WW-Tekst podstawowy wcięty 3"/>
    <w:basedOn w:val="Normalny"/>
    <w:rsid w:val="002D7F31"/>
    <w:pPr>
      <w:ind w:left="426" w:hanging="426"/>
      <w:jc w:val="both"/>
    </w:pPr>
    <w:rPr>
      <w:sz w:val="24"/>
    </w:rPr>
  </w:style>
  <w:style w:type="paragraph" w:customStyle="1" w:styleId="BodyText21">
    <w:name w:val="Body Text 21"/>
    <w:basedOn w:val="Normalny"/>
    <w:rsid w:val="002D7F31"/>
    <w:pPr>
      <w:widowControl w:val="0"/>
      <w:tabs>
        <w:tab w:val="left" w:pos="420"/>
      </w:tabs>
      <w:jc w:val="both"/>
    </w:pPr>
    <w:rPr>
      <w:b/>
      <w:sz w:val="24"/>
    </w:rPr>
  </w:style>
  <w:style w:type="paragraph" w:customStyle="1" w:styleId="ParagrafInfotech">
    <w:name w:val="Paragraf Infotech"/>
    <w:basedOn w:val="Normalny"/>
    <w:rsid w:val="002D7F31"/>
    <w:pPr>
      <w:suppressAutoHyphens w:val="0"/>
      <w:autoSpaceDE w:val="0"/>
      <w:spacing w:after="120" w:line="360" w:lineRule="auto"/>
      <w:ind w:firstLine="567"/>
      <w:jc w:val="both"/>
    </w:pPr>
    <w:rPr>
      <w:rFonts w:ascii="Arial" w:hAnsi="Arial" w:cs="Arial"/>
      <w:bCs/>
      <w:sz w:val="18"/>
      <w:szCs w:val="22"/>
    </w:rPr>
  </w:style>
  <w:style w:type="paragraph" w:customStyle="1" w:styleId="Lista21">
    <w:name w:val="Lista 21"/>
    <w:basedOn w:val="Normalny"/>
    <w:rsid w:val="002D7F31"/>
    <w:pPr>
      <w:suppressAutoHyphens w:val="0"/>
      <w:ind w:left="566" w:hanging="283"/>
    </w:pPr>
    <w:rPr>
      <w:sz w:val="24"/>
      <w:szCs w:val="24"/>
    </w:rPr>
  </w:style>
  <w:style w:type="paragraph" w:customStyle="1" w:styleId="Akapitzlist1">
    <w:name w:val="Akapit z listą1"/>
    <w:basedOn w:val="Normalny"/>
    <w:rsid w:val="002D7F31"/>
    <w:pPr>
      <w:suppressAutoHyphens w:val="0"/>
      <w:ind w:left="720"/>
    </w:pPr>
    <w:rPr>
      <w:rFonts w:eastAsia="Calibri"/>
      <w:sz w:val="24"/>
      <w:szCs w:val="24"/>
    </w:rPr>
  </w:style>
  <w:style w:type="paragraph" w:customStyle="1" w:styleId="Kasia">
    <w:name w:val="Kasia"/>
    <w:basedOn w:val="Normalny"/>
    <w:rsid w:val="002D7F31"/>
    <w:pPr>
      <w:tabs>
        <w:tab w:val="left" w:pos="284"/>
      </w:tabs>
      <w:jc w:val="both"/>
    </w:pPr>
    <w:rPr>
      <w:sz w:val="24"/>
      <w:szCs w:val="24"/>
    </w:rPr>
  </w:style>
  <w:style w:type="paragraph" w:customStyle="1" w:styleId="Legenda1">
    <w:name w:val="Legenda1"/>
    <w:basedOn w:val="Normalny"/>
    <w:next w:val="Normalny"/>
    <w:rsid w:val="002D7F31"/>
    <w:pPr>
      <w:suppressAutoHyphens w:val="0"/>
    </w:pPr>
    <w:rPr>
      <w:b/>
      <w:bCs/>
    </w:rPr>
  </w:style>
  <w:style w:type="paragraph" w:customStyle="1" w:styleId="NormalBold">
    <w:name w:val="NormalBold"/>
    <w:basedOn w:val="Normalny"/>
    <w:rsid w:val="002D7F31"/>
    <w:pPr>
      <w:widowControl w:val="0"/>
      <w:suppressAutoHyphens w:val="0"/>
    </w:pPr>
    <w:rPr>
      <w:b/>
      <w:sz w:val="24"/>
      <w:szCs w:val="22"/>
    </w:rPr>
  </w:style>
  <w:style w:type="paragraph" w:customStyle="1" w:styleId="Text1">
    <w:name w:val="Text 1"/>
    <w:basedOn w:val="Normalny"/>
    <w:rsid w:val="002D7F31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</w:rPr>
  </w:style>
  <w:style w:type="paragraph" w:customStyle="1" w:styleId="NormalLeft">
    <w:name w:val="Normal Left"/>
    <w:basedOn w:val="Normalny"/>
    <w:rsid w:val="002D7F31"/>
    <w:pPr>
      <w:suppressAutoHyphens w:val="0"/>
      <w:spacing w:before="120" w:after="120"/>
    </w:pPr>
    <w:rPr>
      <w:rFonts w:eastAsia="Calibri"/>
      <w:sz w:val="24"/>
      <w:szCs w:val="22"/>
    </w:rPr>
  </w:style>
  <w:style w:type="paragraph" w:customStyle="1" w:styleId="Tiret0">
    <w:name w:val="Tiret 0"/>
    <w:basedOn w:val="Normalny"/>
    <w:rsid w:val="002D7F31"/>
    <w:pPr>
      <w:numPr>
        <w:numId w:val="9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Tiret1">
    <w:name w:val="Tiret 1"/>
    <w:basedOn w:val="Normalny"/>
    <w:rsid w:val="002D7F31"/>
    <w:pPr>
      <w:numPr>
        <w:numId w:val="10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1">
    <w:name w:val="NumPar 1"/>
    <w:basedOn w:val="Normalny"/>
    <w:next w:val="Text1"/>
    <w:rsid w:val="002D7F31"/>
    <w:pPr>
      <w:numPr>
        <w:numId w:val="11"/>
      </w:numPr>
      <w:suppressAutoHyphens w:val="0"/>
      <w:spacing w:before="120" w:after="120"/>
      <w:jc w:val="both"/>
    </w:pPr>
    <w:rPr>
      <w:rFonts w:eastAsia="Calibri"/>
      <w:sz w:val="24"/>
      <w:szCs w:val="22"/>
    </w:rPr>
  </w:style>
  <w:style w:type="paragraph" w:customStyle="1" w:styleId="NumPar2">
    <w:name w:val="NumPar 2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3">
    <w:name w:val="NumPar 3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NumPar4">
    <w:name w:val="NumPar 4"/>
    <w:basedOn w:val="Normalny"/>
    <w:next w:val="Text1"/>
    <w:rsid w:val="002D7F31"/>
    <w:pPr>
      <w:tabs>
        <w:tab w:val="num" w:pos="850"/>
      </w:tabs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</w:rPr>
  </w:style>
  <w:style w:type="paragraph" w:customStyle="1" w:styleId="ChapterTitle">
    <w:name w:val="ChapterTitle"/>
    <w:basedOn w:val="Normalny"/>
    <w:next w:val="Normalny"/>
    <w:rsid w:val="002D7F31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</w:rPr>
  </w:style>
  <w:style w:type="paragraph" w:customStyle="1" w:styleId="SectionTitle">
    <w:name w:val="SectionTitle"/>
    <w:basedOn w:val="Normalny"/>
    <w:next w:val="Nagwek1"/>
    <w:rsid w:val="002D7F3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</w:rPr>
  </w:style>
  <w:style w:type="paragraph" w:customStyle="1" w:styleId="Annexetitre">
    <w:name w:val="Annexe titre"/>
    <w:basedOn w:val="Normalny"/>
    <w:next w:val="Normalny"/>
    <w:rsid w:val="002D7F31"/>
    <w:pPr>
      <w:suppressAutoHyphens w:val="0"/>
      <w:spacing w:before="120" w:after="120"/>
      <w:jc w:val="center"/>
    </w:pPr>
    <w:rPr>
      <w:rFonts w:eastAsia="Calibri"/>
      <w:b/>
      <w:sz w:val="24"/>
      <w:szCs w:val="22"/>
      <w:u w:val="single"/>
    </w:rPr>
  </w:style>
  <w:style w:type="paragraph" w:customStyle="1" w:styleId="HMNumery">
    <w:name w:val="HM Numery"/>
    <w:basedOn w:val="Normalny"/>
    <w:rsid w:val="002D7F31"/>
    <w:pPr>
      <w:numPr>
        <w:numId w:val="12"/>
      </w:numPr>
      <w:suppressAutoHyphens w:val="0"/>
      <w:spacing w:after="120" w:line="340" w:lineRule="exact"/>
      <w:ind w:left="714" w:hanging="714"/>
      <w:jc w:val="both"/>
    </w:pPr>
    <w:rPr>
      <w:rFonts w:ascii="Verdana" w:hAnsi="Verdana" w:cs="Verdana"/>
      <w:b/>
      <w:szCs w:val="24"/>
    </w:rPr>
  </w:style>
  <w:style w:type="paragraph" w:customStyle="1" w:styleId="NUMERACJA">
    <w:name w:val="NUMERACJA"/>
    <w:basedOn w:val="Normalny"/>
    <w:rsid w:val="002D7F31"/>
    <w:pPr>
      <w:numPr>
        <w:numId w:val="13"/>
      </w:numPr>
      <w:suppressAutoHyphens w:val="0"/>
      <w:spacing w:line="276" w:lineRule="auto"/>
      <w:jc w:val="both"/>
    </w:pPr>
    <w:rPr>
      <w:rFonts w:ascii="Verdana" w:hAnsi="Verdana" w:cs="Verdana"/>
      <w:color w:val="FF0000"/>
    </w:rPr>
  </w:style>
  <w:style w:type="paragraph" w:customStyle="1" w:styleId="Tekstblokowy2">
    <w:name w:val="Tekst blokowy2"/>
    <w:basedOn w:val="Normalny"/>
    <w:rsid w:val="002D7F31"/>
    <w:pPr>
      <w:widowControl w:val="0"/>
      <w:overflowPunct w:val="0"/>
      <w:ind w:left="-567" w:right="-468"/>
      <w:jc w:val="both"/>
    </w:pPr>
    <w:rPr>
      <w:rFonts w:ascii="Ottawa" w:hAnsi="Ottawa" w:cs="Ottawa"/>
      <w:bCs/>
      <w:color w:val="00000A"/>
      <w:sz w:val="24"/>
      <w:szCs w:val="24"/>
    </w:rPr>
  </w:style>
  <w:style w:type="paragraph" w:customStyle="1" w:styleId="Listapunktowana1">
    <w:name w:val="Lista punktowana1"/>
    <w:basedOn w:val="Normalny"/>
    <w:rsid w:val="002D7F31"/>
    <w:pPr>
      <w:widowControl w:val="0"/>
      <w:overflowPunct w:val="0"/>
      <w:ind w:left="426" w:hanging="426"/>
      <w:jc w:val="both"/>
    </w:pPr>
    <w:rPr>
      <w:rFonts w:ascii="Verdana" w:hAnsi="Verdana" w:cs="Verdana"/>
      <w:bCs/>
      <w:color w:val="00000A"/>
    </w:rPr>
  </w:style>
  <w:style w:type="paragraph" w:customStyle="1" w:styleId="Akapitzlist2">
    <w:name w:val="Akapit z listą2"/>
    <w:basedOn w:val="Normalny"/>
    <w:rsid w:val="002D7F3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xt-justify">
    <w:name w:val="text-justify"/>
    <w:basedOn w:val="Normalny"/>
    <w:rsid w:val="002D7F31"/>
    <w:pPr>
      <w:suppressAutoHyphens w:val="0"/>
      <w:spacing w:before="280" w:after="280"/>
    </w:pPr>
    <w:rPr>
      <w:sz w:val="24"/>
      <w:szCs w:val="24"/>
    </w:rPr>
  </w:style>
  <w:style w:type="paragraph" w:customStyle="1" w:styleId="arimr">
    <w:name w:val="arimr"/>
    <w:basedOn w:val="Normalny"/>
    <w:rsid w:val="002D7F31"/>
    <w:pPr>
      <w:widowControl w:val="0"/>
      <w:spacing w:line="360" w:lineRule="auto"/>
    </w:pPr>
    <w:rPr>
      <w:rFonts w:ascii="Arial" w:hAnsi="Arial" w:cs="Arial"/>
      <w:sz w:val="24"/>
      <w:lang w:val="en-US"/>
    </w:rPr>
  </w:style>
  <w:style w:type="paragraph" w:customStyle="1" w:styleId="Tekstpodstawowywcity1">
    <w:name w:val="Tekst podstawowy wcięty1"/>
    <w:basedOn w:val="Normalny"/>
    <w:rsid w:val="002D7F31"/>
    <w:pPr>
      <w:suppressAutoHyphens w:val="0"/>
      <w:spacing w:line="360" w:lineRule="auto"/>
      <w:ind w:firstLine="284"/>
      <w:jc w:val="both"/>
    </w:pPr>
    <w:rPr>
      <w:sz w:val="24"/>
      <w:szCs w:val="24"/>
      <w:lang w:val="cs-CZ"/>
    </w:rPr>
  </w:style>
  <w:style w:type="paragraph" w:customStyle="1" w:styleId="Tekstprzypisudolnego1">
    <w:name w:val="Tekst przypisu dolnego1"/>
    <w:basedOn w:val="Normalny"/>
    <w:rsid w:val="002D7F31"/>
    <w:rPr>
      <w:rFonts w:ascii="Tahoma" w:hAnsi="Tahoma" w:cs="Tahoma"/>
    </w:rPr>
  </w:style>
  <w:style w:type="paragraph" w:customStyle="1" w:styleId="Akapitzlist3">
    <w:name w:val="Akapit z listą3"/>
    <w:basedOn w:val="Normalny"/>
    <w:rsid w:val="002D7F31"/>
    <w:pPr>
      <w:ind w:left="708"/>
    </w:pPr>
    <w:rPr>
      <w:rFonts w:ascii="Arial" w:hAnsi="Arial" w:cs="Arial"/>
      <w:sz w:val="24"/>
    </w:rPr>
  </w:style>
  <w:style w:type="paragraph" w:customStyle="1" w:styleId="Nagwektabeli">
    <w:name w:val="Nagłówek tabeli"/>
    <w:basedOn w:val="Zawartotabeli"/>
    <w:rsid w:val="002D7F31"/>
    <w:pPr>
      <w:jc w:val="center"/>
    </w:pPr>
    <w:rPr>
      <w:bCs/>
    </w:rPr>
  </w:style>
  <w:style w:type="paragraph" w:customStyle="1" w:styleId="Tekstpodstawowywcity24">
    <w:name w:val="Tekst podstawowy wcięty 24"/>
    <w:basedOn w:val="Normalny"/>
    <w:rsid w:val="002D7F31"/>
    <w:pPr>
      <w:spacing w:after="120" w:line="480" w:lineRule="auto"/>
      <w:ind w:left="283"/>
    </w:pPr>
  </w:style>
  <w:style w:type="paragraph" w:customStyle="1" w:styleId="Tekstpodstawowywcity32">
    <w:name w:val="Tekst podstawowy wcięty 32"/>
    <w:basedOn w:val="Normalny"/>
    <w:rsid w:val="002D7F31"/>
    <w:pPr>
      <w:spacing w:after="120"/>
      <w:ind w:left="283"/>
    </w:pPr>
    <w:rPr>
      <w:sz w:val="16"/>
      <w:szCs w:val="16"/>
    </w:rPr>
  </w:style>
  <w:style w:type="character" w:customStyle="1" w:styleId="Teksttreci">
    <w:name w:val="Tekst treści_"/>
    <w:link w:val="Teksttreci0"/>
    <w:locked/>
    <w:rsid w:val="002D7F31"/>
    <w:rPr>
      <w:rFonts w:ascii="Arial" w:eastAsia="Arial" w:hAnsi="Arial" w:cs="Arial"/>
      <w:i/>
      <w:iCs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7F31"/>
    <w:pPr>
      <w:widowControl w:val="0"/>
      <w:shd w:val="clear" w:color="auto" w:fill="FFFFFF"/>
      <w:suppressAutoHyphens w:val="0"/>
      <w:spacing w:after="240" w:line="0" w:lineRule="atLeast"/>
      <w:ind w:hanging="420"/>
      <w:jc w:val="both"/>
    </w:pPr>
    <w:rPr>
      <w:rFonts w:ascii="Arial" w:eastAsia="Arial" w:hAnsi="Arial"/>
      <w:i/>
      <w:iCs/>
      <w:lang w:val="x-none" w:eastAsia="x-none"/>
    </w:rPr>
  </w:style>
  <w:style w:type="character" w:customStyle="1" w:styleId="WW8Num1z0">
    <w:name w:val="WW8Num1z0"/>
    <w:rsid w:val="002D7F31"/>
    <w:rPr>
      <w:color w:val="auto"/>
      <w:sz w:val="20"/>
      <w:szCs w:val="20"/>
    </w:rPr>
  </w:style>
  <w:style w:type="character" w:customStyle="1" w:styleId="WW8Num1z1">
    <w:name w:val="WW8Num1z1"/>
    <w:rsid w:val="002D7F31"/>
  </w:style>
  <w:style w:type="character" w:customStyle="1" w:styleId="WW8Num1z2">
    <w:name w:val="WW8Num1z2"/>
    <w:rsid w:val="002D7F31"/>
  </w:style>
  <w:style w:type="character" w:customStyle="1" w:styleId="WW8Num1z3">
    <w:name w:val="WW8Num1z3"/>
    <w:rsid w:val="002D7F31"/>
  </w:style>
  <w:style w:type="character" w:customStyle="1" w:styleId="WW8Num1z4">
    <w:name w:val="WW8Num1z4"/>
    <w:rsid w:val="002D7F31"/>
  </w:style>
  <w:style w:type="character" w:customStyle="1" w:styleId="WW8Num1z5">
    <w:name w:val="WW8Num1z5"/>
    <w:rsid w:val="002D7F31"/>
  </w:style>
  <w:style w:type="character" w:customStyle="1" w:styleId="WW8Num1z6">
    <w:name w:val="WW8Num1z6"/>
    <w:rsid w:val="002D7F31"/>
  </w:style>
  <w:style w:type="character" w:customStyle="1" w:styleId="WW8Num1z7">
    <w:name w:val="WW8Num1z7"/>
    <w:rsid w:val="002D7F31"/>
  </w:style>
  <w:style w:type="character" w:customStyle="1" w:styleId="WW8Num1z8">
    <w:name w:val="WW8Num1z8"/>
    <w:rsid w:val="002D7F31"/>
  </w:style>
  <w:style w:type="character" w:customStyle="1" w:styleId="WW8Num2z0">
    <w:name w:val="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2"/>
      <w:szCs w:val="20"/>
      <w:u w:val="none"/>
      <w:effect w:val="none"/>
    </w:rPr>
  </w:style>
  <w:style w:type="character" w:customStyle="1" w:styleId="WW8Num3z0">
    <w:name w:val="WW8Num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z1">
    <w:name w:val="WW8Num3z1"/>
    <w:rsid w:val="002D7F31"/>
    <w:rPr>
      <w:color w:val="auto"/>
      <w:sz w:val="20"/>
      <w:szCs w:val="20"/>
    </w:rPr>
  </w:style>
  <w:style w:type="character" w:customStyle="1" w:styleId="WW8Num3z2">
    <w:name w:val="WW8Num3z2"/>
    <w:rsid w:val="002D7F31"/>
  </w:style>
  <w:style w:type="character" w:customStyle="1" w:styleId="WW8Num3z3">
    <w:name w:val="WW8Num3z3"/>
    <w:rsid w:val="002D7F31"/>
  </w:style>
  <w:style w:type="character" w:customStyle="1" w:styleId="WW8Num3z4">
    <w:name w:val="WW8Num3z4"/>
    <w:rsid w:val="002D7F31"/>
  </w:style>
  <w:style w:type="character" w:customStyle="1" w:styleId="WW8Num3z5">
    <w:name w:val="WW8Num3z5"/>
    <w:rsid w:val="002D7F31"/>
  </w:style>
  <w:style w:type="character" w:customStyle="1" w:styleId="WW8Num3z6">
    <w:name w:val="WW8Num3z6"/>
    <w:rsid w:val="002D7F31"/>
  </w:style>
  <w:style w:type="character" w:customStyle="1" w:styleId="WW8Num3z7">
    <w:name w:val="WW8Num3z7"/>
    <w:rsid w:val="002D7F31"/>
  </w:style>
  <w:style w:type="character" w:customStyle="1" w:styleId="WW8Num3z8">
    <w:name w:val="WW8Num3z8"/>
    <w:rsid w:val="002D7F31"/>
  </w:style>
  <w:style w:type="character" w:customStyle="1" w:styleId="WW8Num4z0">
    <w:name w:val="WW8Num4z0"/>
    <w:rsid w:val="002D7F31"/>
  </w:style>
  <w:style w:type="character" w:customStyle="1" w:styleId="WW8Num5z0">
    <w:name w:val="WW8Num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5z1">
    <w:name w:val="WW8Num5z1"/>
    <w:rsid w:val="002D7F31"/>
  </w:style>
  <w:style w:type="character" w:customStyle="1" w:styleId="WW8Num5z2">
    <w:name w:val="WW8Num5z2"/>
    <w:rsid w:val="002D7F31"/>
  </w:style>
  <w:style w:type="character" w:customStyle="1" w:styleId="WW8Num5z3">
    <w:name w:val="WW8Num5z3"/>
    <w:rsid w:val="002D7F31"/>
  </w:style>
  <w:style w:type="character" w:customStyle="1" w:styleId="WW8Num5z4">
    <w:name w:val="WW8Num5z4"/>
    <w:rsid w:val="002D7F31"/>
    <w:rPr>
      <w:rFonts w:ascii="Verdana" w:hAnsi="Verdana" w:cs="Verdana" w:hint="default"/>
    </w:rPr>
  </w:style>
  <w:style w:type="character" w:customStyle="1" w:styleId="WW8Num5z5">
    <w:name w:val="WW8Num5z5"/>
    <w:rsid w:val="002D7F31"/>
  </w:style>
  <w:style w:type="character" w:customStyle="1" w:styleId="WW8Num5z6">
    <w:name w:val="WW8Num5z6"/>
    <w:rsid w:val="002D7F31"/>
  </w:style>
  <w:style w:type="character" w:customStyle="1" w:styleId="WW8Num5z7">
    <w:name w:val="WW8Num5z7"/>
    <w:rsid w:val="002D7F31"/>
  </w:style>
  <w:style w:type="character" w:customStyle="1" w:styleId="WW8Num5z8">
    <w:name w:val="WW8Num5z8"/>
    <w:rsid w:val="002D7F31"/>
  </w:style>
  <w:style w:type="character" w:customStyle="1" w:styleId="WW8Num6z0">
    <w:name w:val="WW8Num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6z1">
    <w:name w:val="WW8Num6z1"/>
    <w:rsid w:val="002D7F31"/>
    <w:rPr>
      <w:i/>
      <w:iCs w:val="0"/>
      <w:sz w:val="22"/>
      <w:szCs w:val="22"/>
    </w:rPr>
  </w:style>
  <w:style w:type="character" w:customStyle="1" w:styleId="WW8Num6z2">
    <w:name w:val="WW8Num6z2"/>
    <w:rsid w:val="002D7F31"/>
    <w:rPr>
      <w:sz w:val="22"/>
      <w:szCs w:val="22"/>
    </w:rPr>
  </w:style>
  <w:style w:type="character" w:customStyle="1" w:styleId="WW8Num6z3">
    <w:name w:val="WW8Num6z3"/>
    <w:rsid w:val="002D7F31"/>
  </w:style>
  <w:style w:type="character" w:customStyle="1" w:styleId="WW8Num6z4">
    <w:name w:val="WW8Num6z4"/>
    <w:rsid w:val="002D7F31"/>
  </w:style>
  <w:style w:type="character" w:customStyle="1" w:styleId="WW8Num6z5">
    <w:name w:val="WW8Num6z5"/>
    <w:rsid w:val="002D7F31"/>
  </w:style>
  <w:style w:type="character" w:customStyle="1" w:styleId="WW8Num6z6">
    <w:name w:val="WW8Num6z6"/>
    <w:rsid w:val="002D7F31"/>
  </w:style>
  <w:style w:type="character" w:customStyle="1" w:styleId="WW8Num6z7">
    <w:name w:val="WW8Num6z7"/>
    <w:rsid w:val="002D7F31"/>
  </w:style>
  <w:style w:type="character" w:customStyle="1" w:styleId="WW8Num6z8">
    <w:name w:val="WW8Num6z8"/>
    <w:rsid w:val="002D7F31"/>
  </w:style>
  <w:style w:type="character" w:customStyle="1" w:styleId="WW8Num7z0">
    <w:name w:val="WW8Num7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4"/>
      <w:u w:val="none"/>
      <w:effect w:val="none"/>
    </w:rPr>
  </w:style>
  <w:style w:type="character" w:customStyle="1" w:styleId="WW8Num8z0">
    <w:name w:val="WW8Num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9z0">
    <w:name w:val="WW8Num9z0"/>
    <w:rsid w:val="002D7F31"/>
    <w:rPr>
      <w:rFonts w:ascii="Symbol" w:hAnsi="Symbol" w:cs="Symbol" w:hint="default"/>
    </w:rPr>
  </w:style>
  <w:style w:type="character" w:customStyle="1" w:styleId="WW8Num9z1">
    <w:name w:val="WW8Num9z1"/>
    <w:rsid w:val="002D7F31"/>
  </w:style>
  <w:style w:type="character" w:customStyle="1" w:styleId="WW8Num9z2">
    <w:name w:val="WW8Num9z2"/>
    <w:rsid w:val="002D7F31"/>
  </w:style>
  <w:style w:type="character" w:customStyle="1" w:styleId="WW8Num9z3">
    <w:name w:val="WW8Num9z3"/>
    <w:rsid w:val="002D7F31"/>
  </w:style>
  <w:style w:type="character" w:customStyle="1" w:styleId="WW8Num9z4">
    <w:name w:val="WW8Num9z4"/>
    <w:rsid w:val="002D7F31"/>
  </w:style>
  <w:style w:type="character" w:customStyle="1" w:styleId="WW8Num9z5">
    <w:name w:val="WW8Num9z5"/>
    <w:rsid w:val="002D7F31"/>
  </w:style>
  <w:style w:type="character" w:customStyle="1" w:styleId="WW8Num9z6">
    <w:name w:val="WW8Num9z6"/>
    <w:rsid w:val="002D7F31"/>
  </w:style>
  <w:style w:type="character" w:customStyle="1" w:styleId="WW8Num9z7">
    <w:name w:val="WW8Num9z7"/>
    <w:rsid w:val="002D7F31"/>
  </w:style>
  <w:style w:type="character" w:customStyle="1" w:styleId="WW8Num9z8">
    <w:name w:val="WW8Num9z8"/>
    <w:rsid w:val="002D7F31"/>
  </w:style>
  <w:style w:type="character" w:customStyle="1" w:styleId="WW8Num10z0">
    <w:name w:val="WW8Num10z0"/>
    <w:rsid w:val="002D7F31"/>
  </w:style>
  <w:style w:type="character" w:customStyle="1" w:styleId="WW8Num11z0">
    <w:name w:val="WW8Num11z0"/>
    <w:rsid w:val="002D7F31"/>
    <w:rPr>
      <w:rFonts w:ascii="Symbol" w:hAnsi="Symbol" w:cs="Symbol" w:hint="default"/>
      <w:sz w:val="22"/>
      <w:szCs w:val="22"/>
    </w:rPr>
  </w:style>
  <w:style w:type="character" w:customStyle="1" w:styleId="WW8Num12z0">
    <w:name w:val="WW8Num12z0"/>
    <w:rsid w:val="002D7F31"/>
    <w:rPr>
      <w:rFonts w:ascii="Symbol" w:hAnsi="Symbol" w:cs="Symbol" w:hint="default"/>
      <w:b w:val="0"/>
      <w:bCs w:val="0"/>
      <w:sz w:val="22"/>
      <w:szCs w:val="22"/>
    </w:rPr>
  </w:style>
  <w:style w:type="character" w:customStyle="1" w:styleId="WW8Num13z0">
    <w:name w:val="WW8Num1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pacing w:val="-4"/>
      <w:sz w:val="20"/>
      <w:u w:val="none"/>
      <w:effect w:val="none"/>
    </w:rPr>
  </w:style>
  <w:style w:type="character" w:customStyle="1" w:styleId="WW8Num14z0">
    <w:name w:val="WW8Num14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15z0">
    <w:name w:val="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16z0">
    <w:name w:val="WW8Num16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17z0">
    <w:name w:val="WW8Num1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18z0">
    <w:name w:val="WW8Num18z0"/>
    <w:rsid w:val="002D7F31"/>
    <w:rPr>
      <w:rFonts w:ascii="Symbol" w:hAnsi="Symbol" w:cs="Symbol" w:hint="default"/>
    </w:rPr>
  </w:style>
  <w:style w:type="character" w:customStyle="1" w:styleId="WW8Num19z0">
    <w:name w:val="WW8Num19z0"/>
    <w:rsid w:val="002D7F31"/>
    <w:rPr>
      <w:rFonts w:ascii="Symbol" w:hAnsi="Symbol" w:cs="Symbol" w:hint="default"/>
    </w:rPr>
  </w:style>
  <w:style w:type="character" w:customStyle="1" w:styleId="WW8Num19z1">
    <w:name w:val="WW8Num19z1"/>
    <w:rsid w:val="002D7F31"/>
    <w:rPr>
      <w:rFonts w:ascii="OpenSymbol" w:hAnsi="OpenSymbol" w:cs="OpenSymbol" w:hint="default"/>
    </w:rPr>
  </w:style>
  <w:style w:type="character" w:customStyle="1" w:styleId="WW8Num20z0">
    <w:name w:val="WW8Num20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1z0">
    <w:name w:val="WW8Num21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2z0">
    <w:name w:val="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22z1">
    <w:name w:val="WW8Num22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2z2">
    <w:name w:val="WW8Num22z2"/>
    <w:rsid w:val="002D7F31"/>
  </w:style>
  <w:style w:type="character" w:customStyle="1" w:styleId="WW8Num23z0">
    <w:name w:val="WW8Num23z0"/>
    <w:rsid w:val="002D7F31"/>
    <w:rPr>
      <w:rFonts w:ascii="Symbol" w:hAnsi="Symbol" w:cs="Symbol" w:hint="default"/>
      <w:szCs w:val="22"/>
    </w:rPr>
  </w:style>
  <w:style w:type="character" w:customStyle="1" w:styleId="WW8Num23z1">
    <w:name w:val="WW8Num23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23z2">
    <w:name w:val="WW8Num23z2"/>
    <w:rsid w:val="002D7F31"/>
  </w:style>
  <w:style w:type="character" w:customStyle="1" w:styleId="WW8Num23z3">
    <w:name w:val="WW8Num23z3"/>
    <w:rsid w:val="002D7F31"/>
  </w:style>
  <w:style w:type="character" w:customStyle="1" w:styleId="WW8Num23z4">
    <w:name w:val="WW8Num23z4"/>
    <w:rsid w:val="002D7F31"/>
  </w:style>
  <w:style w:type="character" w:customStyle="1" w:styleId="WW8Num23z5">
    <w:name w:val="WW8Num23z5"/>
    <w:rsid w:val="002D7F31"/>
  </w:style>
  <w:style w:type="character" w:customStyle="1" w:styleId="WW8Num23z6">
    <w:name w:val="WW8Num23z6"/>
    <w:rsid w:val="002D7F31"/>
  </w:style>
  <w:style w:type="character" w:customStyle="1" w:styleId="WW8Num23z7">
    <w:name w:val="WW8Num23z7"/>
    <w:rsid w:val="002D7F31"/>
  </w:style>
  <w:style w:type="character" w:customStyle="1" w:styleId="WW8Num23z8">
    <w:name w:val="WW8Num23z8"/>
    <w:rsid w:val="002D7F31"/>
  </w:style>
  <w:style w:type="character" w:customStyle="1" w:styleId="WW8Num24z0">
    <w:name w:val="WW8Num2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5z0">
    <w:name w:val="WW8Num25z0"/>
    <w:rsid w:val="002D7F31"/>
    <w:rPr>
      <w:rFonts w:ascii="Symbol" w:hAnsi="Symbol" w:cs="Symbol" w:hint="default"/>
    </w:rPr>
  </w:style>
  <w:style w:type="character" w:customStyle="1" w:styleId="WW8Num26z0">
    <w:name w:val="WW8Num2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7z0">
    <w:name w:val="WW8Num2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8Num28z0">
    <w:name w:val="WW8Num28z0"/>
    <w:rsid w:val="002D7F31"/>
    <w:rPr>
      <w:rFonts w:ascii="Symbol" w:hAnsi="Symbol" w:cs="Symbol" w:hint="default"/>
    </w:rPr>
  </w:style>
  <w:style w:type="character" w:customStyle="1" w:styleId="WW8Num29z0">
    <w:name w:val="WW8Num2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29z1">
    <w:name w:val="WW8Num29z1"/>
    <w:rsid w:val="002D7F31"/>
  </w:style>
  <w:style w:type="character" w:customStyle="1" w:styleId="WW8Num29z2">
    <w:name w:val="WW8Num29z2"/>
    <w:rsid w:val="002D7F31"/>
  </w:style>
  <w:style w:type="character" w:customStyle="1" w:styleId="WW8Num29z3">
    <w:name w:val="WW8Num29z3"/>
    <w:rsid w:val="002D7F31"/>
  </w:style>
  <w:style w:type="character" w:customStyle="1" w:styleId="WW8Num29z4">
    <w:name w:val="WW8Num29z4"/>
    <w:rsid w:val="002D7F31"/>
  </w:style>
  <w:style w:type="character" w:customStyle="1" w:styleId="WW8Num29z5">
    <w:name w:val="WW8Num29z5"/>
    <w:rsid w:val="002D7F31"/>
  </w:style>
  <w:style w:type="character" w:customStyle="1" w:styleId="WW8Num29z6">
    <w:name w:val="WW8Num29z6"/>
    <w:rsid w:val="002D7F31"/>
  </w:style>
  <w:style w:type="character" w:customStyle="1" w:styleId="WW8Num29z7">
    <w:name w:val="WW8Num29z7"/>
    <w:rsid w:val="002D7F31"/>
  </w:style>
  <w:style w:type="character" w:customStyle="1" w:styleId="WW8Num29z8">
    <w:name w:val="WW8Num29z8"/>
    <w:rsid w:val="002D7F31"/>
  </w:style>
  <w:style w:type="character" w:customStyle="1" w:styleId="WW8Num30z0">
    <w:name w:val="WW8Num30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30z1">
    <w:name w:val="WW8Num30z1"/>
    <w:rsid w:val="002D7F31"/>
  </w:style>
  <w:style w:type="character" w:customStyle="1" w:styleId="WW8Num30z2">
    <w:name w:val="WW8Num30z2"/>
    <w:rsid w:val="002D7F31"/>
  </w:style>
  <w:style w:type="character" w:customStyle="1" w:styleId="WW8Num30z3">
    <w:name w:val="WW8Num30z3"/>
    <w:rsid w:val="002D7F31"/>
  </w:style>
  <w:style w:type="character" w:customStyle="1" w:styleId="WW8Num30z4">
    <w:name w:val="WW8Num30z4"/>
    <w:rsid w:val="002D7F31"/>
  </w:style>
  <w:style w:type="character" w:customStyle="1" w:styleId="WW8Num30z5">
    <w:name w:val="WW8Num30z5"/>
    <w:rsid w:val="002D7F31"/>
  </w:style>
  <w:style w:type="character" w:customStyle="1" w:styleId="WW8Num30z6">
    <w:name w:val="WW8Num30z6"/>
    <w:rsid w:val="002D7F31"/>
  </w:style>
  <w:style w:type="character" w:customStyle="1" w:styleId="WW8Num30z7">
    <w:name w:val="WW8Num30z7"/>
    <w:rsid w:val="002D7F31"/>
  </w:style>
  <w:style w:type="character" w:customStyle="1" w:styleId="WW8Num30z8">
    <w:name w:val="WW8Num30z8"/>
    <w:rsid w:val="002D7F31"/>
  </w:style>
  <w:style w:type="character" w:customStyle="1" w:styleId="WW8Num31z0">
    <w:name w:val="WW8Num31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8Num32z0">
    <w:name w:val="WW8Num32z0"/>
    <w:rsid w:val="002D7F31"/>
    <w:rPr>
      <w:color w:val="000000"/>
    </w:rPr>
  </w:style>
  <w:style w:type="character" w:customStyle="1" w:styleId="WW8Num33z0">
    <w:name w:val="WW8Num3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4z0">
    <w:name w:val="WW8Num3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5z0">
    <w:name w:val="WW8Num35z0"/>
    <w:rsid w:val="002D7F31"/>
  </w:style>
  <w:style w:type="character" w:customStyle="1" w:styleId="WW8Num36z0">
    <w:name w:val="WW8Num3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auto"/>
      <w:sz w:val="20"/>
      <w:szCs w:val="22"/>
      <w:u w:val="none"/>
      <w:effect w:val="none"/>
    </w:rPr>
  </w:style>
  <w:style w:type="character" w:customStyle="1" w:styleId="WW8Num37z0">
    <w:name w:val="WW8Num37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38z0">
    <w:name w:val="WW8Num38z0"/>
    <w:rsid w:val="002D7F31"/>
    <w:rPr>
      <w:rFonts w:ascii="Times New Roman" w:hAnsi="Times New Roman" w:cs="Times New Roman" w:hint="default"/>
      <w:b w:val="0"/>
      <w:bCs/>
      <w:iCs/>
      <w:sz w:val="24"/>
      <w:szCs w:val="24"/>
    </w:rPr>
  </w:style>
  <w:style w:type="character" w:customStyle="1" w:styleId="WW8Num39z0">
    <w:name w:val="WW8Num3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0"/>
      <w:u w:val="none"/>
      <w:effect w:val="none"/>
    </w:rPr>
  </w:style>
  <w:style w:type="character" w:customStyle="1" w:styleId="WW8Num40z0">
    <w:name w:val="WW8Num40z0"/>
    <w:rsid w:val="002D7F31"/>
    <w:rPr>
      <w:rFonts w:ascii="Symbol" w:hAnsi="Symbol" w:cs="Symbol" w:hint="default"/>
      <w:sz w:val="22"/>
      <w:szCs w:val="22"/>
    </w:rPr>
  </w:style>
  <w:style w:type="character" w:customStyle="1" w:styleId="WW8Num41z0">
    <w:name w:val="WW8Num41z0"/>
    <w:rsid w:val="002D7F31"/>
    <w:rPr>
      <w:rFonts w:ascii="Times New Roman" w:eastAsia="Times New Roman" w:hAnsi="Times New Roman" w:cs="Times New Roman" w:hint="default"/>
    </w:rPr>
  </w:style>
  <w:style w:type="character" w:customStyle="1" w:styleId="WW8Num42z0">
    <w:name w:val="WW8Num4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43z0">
    <w:name w:val="WW8Num4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2"/>
      <w:u w:val="none"/>
      <w:effect w:val="none"/>
    </w:rPr>
  </w:style>
  <w:style w:type="character" w:customStyle="1" w:styleId="WW8Num43z1">
    <w:name w:val="WW8Num43z1"/>
    <w:rsid w:val="002D7F31"/>
  </w:style>
  <w:style w:type="character" w:customStyle="1" w:styleId="WW8Num43z2">
    <w:name w:val="WW8Num43z2"/>
    <w:rsid w:val="002D7F31"/>
    <w:rPr>
      <w:b/>
      <w:bCs w:val="0"/>
      <w:color w:val="000000"/>
      <w:sz w:val="22"/>
      <w:szCs w:val="22"/>
    </w:rPr>
  </w:style>
  <w:style w:type="character" w:customStyle="1" w:styleId="WW8Num43z3">
    <w:name w:val="WW8Num43z3"/>
    <w:rsid w:val="002D7F31"/>
  </w:style>
  <w:style w:type="character" w:customStyle="1" w:styleId="WW8Num43z4">
    <w:name w:val="WW8Num43z4"/>
    <w:rsid w:val="002D7F31"/>
  </w:style>
  <w:style w:type="character" w:customStyle="1" w:styleId="WW8Num43z5">
    <w:name w:val="WW8Num43z5"/>
    <w:rsid w:val="002D7F31"/>
  </w:style>
  <w:style w:type="character" w:customStyle="1" w:styleId="WW8Num43z6">
    <w:name w:val="WW8Num43z6"/>
    <w:rsid w:val="002D7F31"/>
  </w:style>
  <w:style w:type="character" w:customStyle="1" w:styleId="WW8Num43z7">
    <w:name w:val="WW8Num43z7"/>
    <w:rsid w:val="002D7F31"/>
  </w:style>
  <w:style w:type="character" w:customStyle="1" w:styleId="WW8Num43z8">
    <w:name w:val="WW8Num43z8"/>
    <w:rsid w:val="002D7F31"/>
  </w:style>
  <w:style w:type="character" w:customStyle="1" w:styleId="WW8Num44z0">
    <w:name w:val="WW8Num44z0"/>
    <w:rsid w:val="002D7F31"/>
    <w:rPr>
      <w:color w:val="000000"/>
      <w:sz w:val="22"/>
      <w:szCs w:val="22"/>
    </w:rPr>
  </w:style>
  <w:style w:type="character" w:customStyle="1" w:styleId="WW8Num45z0">
    <w:name w:val="WW8Num45z0"/>
    <w:rsid w:val="002D7F31"/>
    <w:rPr>
      <w:color w:val="000000"/>
      <w:sz w:val="22"/>
      <w:szCs w:val="22"/>
    </w:rPr>
  </w:style>
  <w:style w:type="character" w:customStyle="1" w:styleId="WW8Num46z0">
    <w:name w:val="WW8Num46z0"/>
    <w:rsid w:val="002D7F31"/>
    <w:rPr>
      <w:sz w:val="22"/>
      <w:szCs w:val="22"/>
    </w:rPr>
  </w:style>
  <w:style w:type="character" w:customStyle="1" w:styleId="WW8Num47z0">
    <w:name w:val="WW8Num47z0"/>
    <w:rsid w:val="002D7F31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48z0">
    <w:name w:val="WW8Num4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49z0">
    <w:name w:val="WW8Num49z0"/>
    <w:rsid w:val="002D7F31"/>
    <w:rPr>
      <w:rFonts w:ascii="Symbol" w:hAnsi="Symbol" w:cs="Symbol" w:hint="default"/>
      <w:sz w:val="20"/>
      <w:szCs w:val="20"/>
    </w:rPr>
  </w:style>
  <w:style w:type="character" w:customStyle="1" w:styleId="WW8Num50z0">
    <w:name w:val="WW8Num50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0z1">
    <w:name w:val="WW8Num50z1"/>
    <w:rsid w:val="002D7F31"/>
    <w:rPr>
      <w:rFonts w:ascii="OpenSymbol" w:eastAsia="OpenSymbol" w:hAnsi="OpenSymbol" w:cs="OpenSymbol" w:hint="default"/>
    </w:rPr>
  </w:style>
  <w:style w:type="character" w:customStyle="1" w:styleId="WW8Num50z2">
    <w:name w:val="WW8Num50z2"/>
    <w:rsid w:val="002D7F31"/>
  </w:style>
  <w:style w:type="character" w:customStyle="1" w:styleId="WW8Num50z3">
    <w:name w:val="WW8Num50z3"/>
    <w:rsid w:val="002D7F31"/>
  </w:style>
  <w:style w:type="character" w:customStyle="1" w:styleId="WW8Num50z4">
    <w:name w:val="WW8Num50z4"/>
    <w:rsid w:val="002D7F31"/>
  </w:style>
  <w:style w:type="character" w:customStyle="1" w:styleId="WW8Num50z5">
    <w:name w:val="WW8Num50z5"/>
    <w:rsid w:val="002D7F31"/>
  </w:style>
  <w:style w:type="character" w:customStyle="1" w:styleId="WW8Num50z6">
    <w:name w:val="WW8Num50z6"/>
    <w:rsid w:val="002D7F31"/>
  </w:style>
  <w:style w:type="character" w:customStyle="1" w:styleId="WW8Num50z7">
    <w:name w:val="WW8Num50z7"/>
    <w:rsid w:val="002D7F31"/>
  </w:style>
  <w:style w:type="character" w:customStyle="1" w:styleId="WW8Num50z8">
    <w:name w:val="WW8Num50z8"/>
    <w:rsid w:val="002D7F31"/>
  </w:style>
  <w:style w:type="character" w:customStyle="1" w:styleId="WW8Num51z0">
    <w:name w:val="WW8Num51z0"/>
    <w:rsid w:val="002D7F31"/>
  </w:style>
  <w:style w:type="character" w:customStyle="1" w:styleId="WW8Num52z0">
    <w:name w:val="WW8Num52z0"/>
    <w:rsid w:val="002D7F31"/>
    <w:rPr>
      <w:rFonts w:ascii="Times New Roman" w:hAnsi="Times New Roman" w:cs="Times New Roman" w:hint="default"/>
      <w:b w:val="0"/>
      <w:bCs w:val="0"/>
      <w:i w:val="0"/>
      <w:iCs w:val="0"/>
      <w:caps w:val="0"/>
      <w:smallCaps w:val="0"/>
      <w:strike w:val="0"/>
      <w:dstrike w:val="0"/>
      <w:vanish w:val="0"/>
      <w:webHidden w:val="0"/>
      <w:color w:val="000000"/>
      <w:spacing w:val="0"/>
      <w:kern w:val="2"/>
      <w:position w:val="0"/>
      <w:sz w:val="24"/>
      <w:szCs w:val="22"/>
      <w:u w:val="none"/>
      <w:effect w:val="none"/>
      <w:vertAlign w:val="baseline"/>
      <w:em w:val="none"/>
      <w:specVanish w:val="0"/>
    </w:rPr>
  </w:style>
  <w:style w:type="character" w:customStyle="1" w:styleId="WW8Num52z1">
    <w:name w:val="WW8Num52z1"/>
    <w:rsid w:val="002D7F31"/>
  </w:style>
  <w:style w:type="character" w:customStyle="1" w:styleId="WW8Num52z2">
    <w:name w:val="WW8Num52z2"/>
    <w:rsid w:val="002D7F31"/>
  </w:style>
  <w:style w:type="character" w:customStyle="1" w:styleId="WW8Num52z3">
    <w:name w:val="WW8Num52z3"/>
    <w:rsid w:val="002D7F31"/>
  </w:style>
  <w:style w:type="character" w:customStyle="1" w:styleId="WW8Num52z4">
    <w:name w:val="WW8Num52z4"/>
    <w:rsid w:val="002D7F31"/>
  </w:style>
  <w:style w:type="character" w:customStyle="1" w:styleId="WW8Num52z5">
    <w:name w:val="WW8Num52z5"/>
    <w:rsid w:val="002D7F31"/>
  </w:style>
  <w:style w:type="character" w:customStyle="1" w:styleId="WW8Num52z6">
    <w:name w:val="WW8Num52z6"/>
    <w:rsid w:val="002D7F31"/>
  </w:style>
  <w:style w:type="character" w:customStyle="1" w:styleId="WW8Num52z7">
    <w:name w:val="WW8Num52z7"/>
    <w:rsid w:val="002D7F31"/>
  </w:style>
  <w:style w:type="character" w:customStyle="1" w:styleId="WW8Num52z8">
    <w:name w:val="WW8Num52z8"/>
    <w:rsid w:val="002D7F31"/>
  </w:style>
  <w:style w:type="character" w:customStyle="1" w:styleId="WW8Num53z0">
    <w:name w:val="WW8Num53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54z0">
    <w:name w:val="WW8Num54z0"/>
    <w:rsid w:val="002D7F31"/>
    <w:rPr>
      <w:b/>
      <w:bCs w:val="0"/>
      <w:sz w:val="22"/>
    </w:rPr>
  </w:style>
  <w:style w:type="character" w:customStyle="1" w:styleId="WW8Num55z0">
    <w:name w:val="WW8Num5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WW8Num56z0">
    <w:name w:val="WW8Num5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u w:val="none"/>
      <w:effect w:val="none"/>
    </w:rPr>
  </w:style>
  <w:style w:type="character" w:customStyle="1" w:styleId="WW8Num56z1">
    <w:name w:val="WW8Num56z1"/>
    <w:rsid w:val="002D7F31"/>
  </w:style>
  <w:style w:type="character" w:customStyle="1" w:styleId="WW8Num56z3">
    <w:name w:val="WW8Num56z3"/>
    <w:rsid w:val="002D7F31"/>
  </w:style>
  <w:style w:type="character" w:customStyle="1" w:styleId="WW8Num57z0">
    <w:name w:val="WW8Num57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57z1">
    <w:name w:val="WW8Num57z1"/>
    <w:rsid w:val="002D7F31"/>
  </w:style>
  <w:style w:type="character" w:customStyle="1" w:styleId="WW8Num57z2">
    <w:name w:val="WW8Num57z2"/>
    <w:rsid w:val="002D7F31"/>
  </w:style>
  <w:style w:type="character" w:customStyle="1" w:styleId="WW8Num57z3">
    <w:name w:val="WW8Num57z3"/>
    <w:rsid w:val="002D7F31"/>
  </w:style>
  <w:style w:type="character" w:customStyle="1" w:styleId="WW8Num57z4">
    <w:name w:val="WW8Num57z4"/>
    <w:rsid w:val="002D7F31"/>
    <w:rPr>
      <w:rFonts w:ascii="Calibri" w:eastAsia="Times New Roman" w:hAnsi="Calibri" w:cs="Times New Roman" w:hint="default"/>
    </w:rPr>
  </w:style>
  <w:style w:type="character" w:customStyle="1" w:styleId="WW8Num57z5">
    <w:name w:val="WW8Num57z5"/>
    <w:rsid w:val="002D7F31"/>
  </w:style>
  <w:style w:type="character" w:customStyle="1" w:styleId="WW8Num57z6">
    <w:name w:val="WW8Num57z6"/>
    <w:rsid w:val="002D7F31"/>
  </w:style>
  <w:style w:type="character" w:customStyle="1" w:styleId="WW8Num57z7">
    <w:name w:val="WW8Num57z7"/>
    <w:rsid w:val="002D7F31"/>
  </w:style>
  <w:style w:type="character" w:customStyle="1" w:styleId="WW8Num57z8">
    <w:name w:val="WW8Num57z8"/>
    <w:rsid w:val="002D7F31"/>
  </w:style>
  <w:style w:type="character" w:customStyle="1" w:styleId="WW8Num58z0">
    <w:name w:val="WW8Num58z0"/>
    <w:rsid w:val="002D7F31"/>
    <w:rPr>
      <w:color w:val="000000"/>
      <w:sz w:val="22"/>
      <w:szCs w:val="22"/>
    </w:rPr>
  </w:style>
  <w:style w:type="character" w:customStyle="1" w:styleId="WW8Num58z1">
    <w:name w:val="WW8Num58z1"/>
    <w:rsid w:val="002D7F31"/>
  </w:style>
  <w:style w:type="character" w:customStyle="1" w:styleId="WW8Num58z2">
    <w:name w:val="WW8Num58z2"/>
    <w:rsid w:val="002D7F31"/>
  </w:style>
  <w:style w:type="character" w:customStyle="1" w:styleId="WW8Num58z3">
    <w:name w:val="WW8Num58z3"/>
    <w:rsid w:val="002D7F31"/>
  </w:style>
  <w:style w:type="character" w:customStyle="1" w:styleId="WW8Num58z4">
    <w:name w:val="WW8Num58z4"/>
    <w:rsid w:val="002D7F31"/>
  </w:style>
  <w:style w:type="character" w:customStyle="1" w:styleId="WW8Num58z5">
    <w:name w:val="WW8Num58z5"/>
    <w:rsid w:val="002D7F31"/>
  </w:style>
  <w:style w:type="character" w:customStyle="1" w:styleId="WW8Num58z6">
    <w:name w:val="WW8Num58z6"/>
    <w:rsid w:val="002D7F31"/>
  </w:style>
  <w:style w:type="character" w:customStyle="1" w:styleId="WW8Num58z7">
    <w:name w:val="WW8Num58z7"/>
    <w:rsid w:val="002D7F31"/>
  </w:style>
  <w:style w:type="character" w:customStyle="1" w:styleId="WW8Num58z8">
    <w:name w:val="WW8Num58z8"/>
    <w:rsid w:val="002D7F31"/>
  </w:style>
  <w:style w:type="character" w:customStyle="1" w:styleId="WW8Num59z0">
    <w:name w:val="WW8Num59z0"/>
    <w:rsid w:val="002D7F31"/>
    <w:rPr>
      <w:sz w:val="22"/>
      <w:szCs w:val="22"/>
    </w:rPr>
  </w:style>
  <w:style w:type="character" w:customStyle="1" w:styleId="WW8Num59z1">
    <w:name w:val="WW8Num59z1"/>
    <w:rsid w:val="002D7F31"/>
    <w:rPr>
      <w:color w:val="000000"/>
      <w:sz w:val="22"/>
      <w:szCs w:val="22"/>
    </w:rPr>
  </w:style>
  <w:style w:type="character" w:customStyle="1" w:styleId="WW8Num59z2">
    <w:name w:val="WW8Num59z2"/>
    <w:rsid w:val="002D7F31"/>
  </w:style>
  <w:style w:type="character" w:customStyle="1" w:styleId="WW8Num59z3">
    <w:name w:val="WW8Num59z3"/>
    <w:rsid w:val="002D7F31"/>
  </w:style>
  <w:style w:type="character" w:customStyle="1" w:styleId="WW8Num59z4">
    <w:name w:val="WW8Num59z4"/>
    <w:rsid w:val="002D7F31"/>
  </w:style>
  <w:style w:type="character" w:customStyle="1" w:styleId="WW8Num59z5">
    <w:name w:val="WW8Num59z5"/>
    <w:rsid w:val="002D7F31"/>
  </w:style>
  <w:style w:type="character" w:customStyle="1" w:styleId="WW8Num59z6">
    <w:name w:val="WW8Num59z6"/>
    <w:rsid w:val="002D7F31"/>
  </w:style>
  <w:style w:type="character" w:customStyle="1" w:styleId="WW8Num59z7">
    <w:name w:val="WW8Num59z7"/>
    <w:rsid w:val="002D7F31"/>
  </w:style>
  <w:style w:type="character" w:customStyle="1" w:styleId="WW8Num59z8">
    <w:name w:val="WW8Num59z8"/>
    <w:rsid w:val="002D7F31"/>
  </w:style>
  <w:style w:type="character" w:customStyle="1" w:styleId="WW8Num60z0">
    <w:name w:val="WW8Num60z0"/>
    <w:rsid w:val="002D7F31"/>
    <w:rPr>
      <w:rFonts w:ascii="StarSymbol" w:hAnsi="StarSymbol" w:cs="StarSymbol" w:hint="default"/>
      <w:bCs/>
      <w:sz w:val="22"/>
      <w:szCs w:val="22"/>
    </w:rPr>
  </w:style>
  <w:style w:type="character" w:customStyle="1" w:styleId="WW8Num61z0">
    <w:name w:val="WW8Num61z0"/>
    <w:rsid w:val="002D7F31"/>
    <w:rPr>
      <w:rFonts w:ascii="StarSymbol" w:hAnsi="StarSymbol" w:cs="StarSymbol" w:hint="default"/>
      <w:color w:val="000000"/>
      <w:sz w:val="22"/>
      <w:szCs w:val="22"/>
    </w:rPr>
  </w:style>
  <w:style w:type="character" w:customStyle="1" w:styleId="WW8Num61z1">
    <w:name w:val="WW8Num61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1z2">
    <w:name w:val="WW8Num61z2"/>
    <w:rsid w:val="002D7F31"/>
    <w:rPr>
      <w:b w:val="0"/>
      <w:bCs w:val="0"/>
      <w:strike w:val="0"/>
      <w:dstrike w:val="0"/>
      <w:u w:val="none"/>
      <w:effect w:val="none"/>
    </w:rPr>
  </w:style>
  <w:style w:type="character" w:customStyle="1" w:styleId="WW8Num61z3">
    <w:name w:val="WW8Num61z3"/>
    <w:rsid w:val="002D7F31"/>
  </w:style>
  <w:style w:type="character" w:customStyle="1" w:styleId="WW8Num61z4">
    <w:name w:val="WW8Num61z4"/>
    <w:rsid w:val="002D7F31"/>
  </w:style>
  <w:style w:type="character" w:customStyle="1" w:styleId="WW8Num61z5">
    <w:name w:val="WW8Num61z5"/>
    <w:rsid w:val="002D7F31"/>
  </w:style>
  <w:style w:type="character" w:customStyle="1" w:styleId="WW8Num61z6">
    <w:name w:val="WW8Num61z6"/>
    <w:rsid w:val="002D7F31"/>
  </w:style>
  <w:style w:type="character" w:customStyle="1" w:styleId="WW8Num61z7">
    <w:name w:val="WW8Num61z7"/>
    <w:rsid w:val="002D7F31"/>
  </w:style>
  <w:style w:type="character" w:customStyle="1" w:styleId="WW8Num61z8">
    <w:name w:val="WW8Num61z8"/>
    <w:rsid w:val="002D7F31"/>
  </w:style>
  <w:style w:type="character" w:customStyle="1" w:styleId="WW8Num62z0">
    <w:name w:val="WW8Num62z0"/>
    <w:rsid w:val="002D7F31"/>
    <w:rPr>
      <w:rFonts w:ascii="Times New Roman" w:hAnsi="Times New Roman" w:cs="Times New Roman" w:hint="default"/>
      <w:b/>
      <w:bCs w:val="0"/>
      <w:sz w:val="22"/>
      <w:szCs w:val="22"/>
    </w:rPr>
  </w:style>
  <w:style w:type="character" w:customStyle="1" w:styleId="WW8Num62z1">
    <w:name w:val="WW8Num62z1"/>
    <w:rsid w:val="002D7F31"/>
  </w:style>
  <w:style w:type="character" w:customStyle="1" w:styleId="WW8Num62z2">
    <w:name w:val="WW8Num62z2"/>
    <w:rsid w:val="002D7F31"/>
  </w:style>
  <w:style w:type="character" w:customStyle="1" w:styleId="WW8Num62z3">
    <w:name w:val="WW8Num62z3"/>
    <w:rsid w:val="002D7F31"/>
  </w:style>
  <w:style w:type="character" w:customStyle="1" w:styleId="WW8Num62z4">
    <w:name w:val="WW8Num62z4"/>
    <w:rsid w:val="002D7F31"/>
  </w:style>
  <w:style w:type="character" w:customStyle="1" w:styleId="WW8Num62z5">
    <w:name w:val="WW8Num62z5"/>
    <w:rsid w:val="002D7F31"/>
  </w:style>
  <w:style w:type="character" w:customStyle="1" w:styleId="WW8Num62z6">
    <w:name w:val="WW8Num62z6"/>
    <w:rsid w:val="002D7F31"/>
  </w:style>
  <w:style w:type="character" w:customStyle="1" w:styleId="WW8Num62z7">
    <w:name w:val="WW8Num62z7"/>
    <w:rsid w:val="002D7F31"/>
  </w:style>
  <w:style w:type="character" w:customStyle="1" w:styleId="WW8Num62z8">
    <w:name w:val="WW8Num62z8"/>
    <w:rsid w:val="002D7F31"/>
  </w:style>
  <w:style w:type="character" w:customStyle="1" w:styleId="WW8Num63z0">
    <w:name w:val="WW8Num63z0"/>
    <w:rsid w:val="002D7F31"/>
    <w:rPr>
      <w:b/>
      <w:bCs w:val="0"/>
      <w:sz w:val="22"/>
    </w:rPr>
  </w:style>
  <w:style w:type="character" w:customStyle="1" w:styleId="WW8Num63z1">
    <w:name w:val="WW8Num63z1"/>
    <w:rsid w:val="002D7F31"/>
    <w:rPr>
      <w:rFonts w:ascii="Times New Roman" w:eastAsia="Times New Roman" w:hAnsi="Times New Roman" w:cs="Times New Roman" w:hint="default"/>
    </w:rPr>
  </w:style>
  <w:style w:type="character" w:customStyle="1" w:styleId="WW8Num63z2">
    <w:name w:val="WW8Num63z2"/>
    <w:rsid w:val="002D7F31"/>
  </w:style>
  <w:style w:type="character" w:customStyle="1" w:styleId="WW8Num63z3">
    <w:name w:val="WW8Num63z3"/>
    <w:rsid w:val="002D7F31"/>
  </w:style>
  <w:style w:type="character" w:customStyle="1" w:styleId="WW8Num63z4">
    <w:name w:val="WW8Num63z4"/>
    <w:rsid w:val="002D7F31"/>
  </w:style>
  <w:style w:type="character" w:customStyle="1" w:styleId="WW8Num63z5">
    <w:name w:val="WW8Num63z5"/>
    <w:rsid w:val="002D7F31"/>
  </w:style>
  <w:style w:type="character" w:customStyle="1" w:styleId="WW8Num63z6">
    <w:name w:val="WW8Num63z6"/>
    <w:rsid w:val="002D7F31"/>
  </w:style>
  <w:style w:type="character" w:customStyle="1" w:styleId="WW8Num63z7">
    <w:name w:val="WW8Num63z7"/>
    <w:rsid w:val="002D7F31"/>
  </w:style>
  <w:style w:type="character" w:customStyle="1" w:styleId="WW8Num63z8">
    <w:name w:val="WW8Num63z8"/>
    <w:rsid w:val="002D7F31"/>
  </w:style>
  <w:style w:type="character" w:customStyle="1" w:styleId="WW8Num64z0">
    <w:name w:val="WW8Num64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4z1">
    <w:name w:val="WW8Num64z1"/>
    <w:rsid w:val="002D7F31"/>
  </w:style>
  <w:style w:type="character" w:customStyle="1" w:styleId="WW8Num64z2">
    <w:name w:val="WW8Num64z2"/>
    <w:rsid w:val="002D7F31"/>
  </w:style>
  <w:style w:type="character" w:customStyle="1" w:styleId="WW8Num64z3">
    <w:name w:val="WW8Num64z3"/>
    <w:rsid w:val="002D7F31"/>
  </w:style>
  <w:style w:type="character" w:customStyle="1" w:styleId="WW8Num64z4">
    <w:name w:val="WW8Num64z4"/>
    <w:rsid w:val="002D7F31"/>
  </w:style>
  <w:style w:type="character" w:customStyle="1" w:styleId="WW8Num64z5">
    <w:name w:val="WW8Num64z5"/>
    <w:rsid w:val="002D7F31"/>
  </w:style>
  <w:style w:type="character" w:customStyle="1" w:styleId="WW8Num64z6">
    <w:name w:val="WW8Num64z6"/>
    <w:rsid w:val="002D7F31"/>
  </w:style>
  <w:style w:type="character" w:customStyle="1" w:styleId="WW8Num64z7">
    <w:name w:val="WW8Num64z7"/>
    <w:rsid w:val="002D7F31"/>
  </w:style>
  <w:style w:type="character" w:customStyle="1" w:styleId="WW8Num64z8">
    <w:name w:val="WW8Num64z8"/>
    <w:rsid w:val="002D7F31"/>
  </w:style>
  <w:style w:type="character" w:customStyle="1" w:styleId="WW8Num65z0">
    <w:name w:val="WW8Num65z0"/>
    <w:rsid w:val="002D7F31"/>
    <w:rPr>
      <w:sz w:val="22"/>
      <w:szCs w:val="22"/>
    </w:rPr>
  </w:style>
  <w:style w:type="character" w:customStyle="1" w:styleId="WW8Num65z1">
    <w:name w:val="WW8Num65z1"/>
    <w:rsid w:val="002D7F31"/>
  </w:style>
  <w:style w:type="character" w:customStyle="1" w:styleId="WW8Num65z2">
    <w:name w:val="WW8Num65z2"/>
    <w:rsid w:val="002D7F31"/>
  </w:style>
  <w:style w:type="character" w:customStyle="1" w:styleId="WW8Num65z3">
    <w:name w:val="WW8Num65z3"/>
    <w:rsid w:val="002D7F31"/>
  </w:style>
  <w:style w:type="character" w:customStyle="1" w:styleId="WW8Num65z4">
    <w:name w:val="WW8Num65z4"/>
    <w:rsid w:val="002D7F31"/>
  </w:style>
  <w:style w:type="character" w:customStyle="1" w:styleId="WW8Num65z5">
    <w:name w:val="WW8Num65z5"/>
    <w:rsid w:val="002D7F31"/>
  </w:style>
  <w:style w:type="character" w:customStyle="1" w:styleId="WW8Num65z6">
    <w:name w:val="WW8Num65z6"/>
    <w:rsid w:val="002D7F31"/>
  </w:style>
  <w:style w:type="character" w:customStyle="1" w:styleId="WW8Num65z7">
    <w:name w:val="WW8Num65z7"/>
    <w:rsid w:val="002D7F31"/>
  </w:style>
  <w:style w:type="character" w:customStyle="1" w:styleId="WW8Num65z8">
    <w:name w:val="WW8Num65z8"/>
    <w:rsid w:val="002D7F31"/>
  </w:style>
  <w:style w:type="character" w:customStyle="1" w:styleId="WW8Num66z0">
    <w:name w:val="WW8Num66z0"/>
    <w:rsid w:val="002D7F31"/>
    <w:rPr>
      <w:rFonts w:ascii="Times New Roman" w:hAnsi="Times New Roman" w:cs="Times New Roman" w:hint="default"/>
      <w:b w:val="0"/>
      <w:bCs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66z1">
    <w:name w:val="WW8Num66z1"/>
    <w:rsid w:val="002D7F31"/>
  </w:style>
  <w:style w:type="character" w:customStyle="1" w:styleId="WW8Num66z2">
    <w:name w:val="WW8Num66z2"/>
    <w:rsid w:val="002D7F31"/>
  </w:style>
  <w:style w:type="character" w:customStyle="1" w:styleId="WW8Num66z3">
    <w:name w:val="WW8Num66z3"/>
    <w:rsid w:val="002D7F31"/>
  </w:style>
  <w:style w:type="character" w:customStyle="1" w:styleId="WW8Num66z4">
    <w:name w:val="WW8Num66z4"/>
    <w:rsid w:val="002D7F31"/>
  </w:style>
  <w:style w:type="character" w:customStyle="1" w:styleId="WW8Num66z5">
    <w:name w:val="WW8Num66z5"/>
    <w:rsid w:val="002D7F31"/>
  </w:style>
  <w:style w:type="character" w:customStyle="1" w:styleId="WW8Num66z6">
    <w:name w:val="WW8Num66z6"/>
    <w:rsid w:val="002D7F31"/>
  </w:style>
  <w:style w:type="character" w:customStyle="1" w:styleId="WW8Num66z7">
    <w:name w:val="WW8Num66z7"/>
    <w:rsid w:val="002D7F31"/>
  </w:style>
  <w:style w:type="character" w:customStyle="1" w:styleId="WW8Num66z8">
    <w:name w:val="WW8Num66z8"/>
    <w:rsid w:val="002D7F31"/>
  </w:style>
  <w:style w:type="character" w:customStyle="1" w:styleId="WW8Num67z0">
    <w:name w:val="WW8Num67z0"/>
    <w:rsid w:val="002D7F31"/>
    <w:rPr>
      <w:color w:val="auto"/>
    </w:rPr>
  </w:style>
  <w:style w:type="character" w:customStyle="1" w:styleId="WW8Num67z1">
    <w:name w:val="WW8Num67z1"/>
    <w:rsid w:val="002D7F31"/>
  </w:style>
  <w:style w:type="character" w:customStyle="1" w:styleId="WW8Num67z2">
    <w:name w:val="WW8Num67z2"/>
    <w:rsid w:val="002D7F31"/>
  </w:style>
  <w:style w:type="character" w:customStyle="1" w:styleId="WW8Num67z3">
    <w:name w:val="WW8Num67z3"/>
    <w:rsid w:val="002D7F31"/>
  </w:style>
  <w:style w:type="character" w:customStyle="1" w:styleId="WW8Num67z4">
    <w:name w:val="WW8Num67z4"/>
    <w:rsid w:val="002D7F31"/>
  </w:style>
  <w:style w:type="character" w:customStyle="1" w:styleId="WW8Num67z5">
    <w:name w:val="WW8Num67z5"/>
    <w:rsid w:val="002D7F31"/>
  </w:style>
  <w:style w:type="character" w:customStyle="1" w:styleId="WW8Num67z6">
    <w:name w:val="WW8Num67z6"/>
    <w:rsid w:val="002D7F31"/>
  </w:style>
  <w:style w:type="character" w:customStyle="1" w:styleId="WW8Num67z7">
    <w:name w:val="WW8Num67z7"/>
    <w:rsid w:val="002D7F31"/>
  </w:style>
  <w:style w:type="character" w:customStyle="1" w:styleId="WW8Num67z8">
    <w:name w:val="WW8Num67z8"/>
    <w:rsid w:val="002D7F31"/>
  </w:style>
  <w:style w:type="character" w:customStyle="1" w:styleId="WW8Num68z0">
    <w:name w:val="WW8Num68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szCs w:val="22"/>
      <w:u w:val="none"/>
      <w:effect w:val="none"/>
    </w:rPr>
  </w:style>
  <w:style w:type="character" w:customStyle="1" w:styleId="WW8Num69z0">
    <w:name w:val="WW8Num69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69z1">
    <w:name w:val="WW8Num69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69z2">
    <w:name w:val="WW8Num69z2"/>
    <w:rsid w:val="002D7F31"/>
  </w:style>
  <w:style w:type="character" w:customStyle="1" w:styleId="WW8Num69z3">
    <w:name w:val="WW8Num69z3"/>
    <w:rsid w:val="002D7F31"/>
  </w:style>
  <w:style w:type="character" w:customStyle="1" w:styleId="WW8Num69z4">
    <w:name w:val="WW8Num69z4"/>
    <w:rsid w:val="002D7F31"/>
  </w:style>
  <w:style w:type="character" w:customStyle="1" w:styleId="WW8Num69z5">
    <w:name w:val="WW8Num69z5"/>
    <w:rsid w:val="002D7F31"/>
  </w:style>
  <w:style w:type="character" w:customStyle="1" w:styleId="WW8Num69z6">
    <w:name w:val="WW8Num69z6"/>
    <w:rsid w:val="002D7F31"/>
  </w:style>
  <w:style w:type="character" w:customStyle="1" w:styleId="WW8Num69z7">
    <w:name w:val="WW8Num69z7"/>
    <w:rsid w:val="002D7F31"/>
  </w:style>
  <w:style w:type="character" w:customStyle="1" w:styleId="WW8Num69z8">
    <w:name w:val="WW8Num69z8"/>
    <w:rsid w:val="002D7F31"/>
  </w:style>
  <w:style w:type="character" w:customStyle="1" w:styleId="WW8Num70z0">
    <w:name w:val="WW8Num70z0"/>
    <w:rsid w:val="002D7F31"/>
    <w:rPr>
      <w:color w:val="000000"/>
      <w:sz w:val="22"/>
      <w:szCs w:val="22"/>
    </w:rPr>
  </w:style>
  <w:style w:type="character" w:customStyle="1" w:styleId="WW8Num71z0">
    <w:name w:val="WW8Num71z0"/>
    <w:rsid w:val="002D7F31"/>
    <w:rPr>
      <w:rFonts w:ascii="Times New Roman" w:hAnsi="Times New Roman" w:cs="Times New Roman" w:hint="default"/>
      <w:b/>
      <w:bCs w:val="0"/>
      <w:sz w:val="20"/>
      <w:szCs w:val="20"/>
    </w:rPr>
  </w:style>
  <w:style w:type="character" w:customStyle="1" w:styleId="WW8Num71z1">
    <w:name w:val="WW8Num71z1"/>
    <w:rsid w:val="002D7F31"/>
  </w:style>
  <w:style w:type="character" w:customStyle="1" w:styleId="WW8Num71z2">
    <w:name w:val="WW8Num71z2"/>
    <w:rsid w:val="002D7F31"/>
    <w:rPr>
      <w:rFonts w:ascii="Times New Roman" w:hAnsi="Times New Roman" w:cs="Times New Roman" w:hint="default"/>
    </w:rPr>
  </w:style>
  <w:style w:type="character" w:customStyle="1" w:styleId="WW8Num71z3">
    <w:name w:val="WW8Num71z3"/>
    <w:rsid w:val="002D7F31"/>
  </w:style>
  <w:style w:type="character" w:customStyle="1" w:styleId="WW8Num71z4">
    <w:name w:val="WW8Num71z4"/>
    <w:rsid w:val="002D7F31"/>
  </w:style>
  <w:style w:type="character" w:customStyle="1" w:styleId="WW8Num71z5">
    <w:name w:val="WW8Num71z5"/>
    <w:rsid w:val="002D7F31"/>
  </w:style>
  <w:style w:type="character" w:customStyle="1" w:styleId="WW8Num71z6">
    <w:name w:val="WW8Num71z6"/>
    <w:rsid w:val="002D7F31"/>
  </w:style>
  <w:style w:type="character" w:customStyle="1" w:styleId="WW8Num71z7">
    <w:name w:val="WW8Num71z7"/>
    <w:rsid w:val="002D7F31"/>
  </w:style>
  <w:style w:type="character" w:customStyle="1" w:styleId="WW8Num71z8">
    <w:name w:val="WW8Num71z8"/>
    <w:rsid w:val="002D7F31"/>
  </w:style>
  <w:style w:type="character" w:customStyle="1" w:styleId="WW8Num72z0">
    <w:name w:val="WW8Num72z0"/>
    <w:rsid w:val="002D7F31"/>
  </w:style>
  <w:style w:type="character" w:customStyle="1" w:styleId="WW8Num73z0">
    <w:name w:val="WW8Num73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szCs w:val="22"/>
      <w:u w:val="none"/>
      <w:effect w:val="none"/>
    </w:rPr>
  </w:style>
  <w:style w:type="character" w:customStyle="1" w:styleId="WW8Num73z1">
    <w:name w:val="WW8Num73z1"/>
    <w:rsid w:val="002D7F31"/>
  </w:style>
  <w:style w:type="character" w:customStyle="1" w:styleId="WW8Num73z2">
    <w:name w:val="WW8Num73z2"/>
    <w:rsid w:val="002D7F31"/>
  </w:style>
  <w:style w:type="character" w:customStyle="1" w:styleId="WW8Num73z3">
    <w:name w:val="WW8Num73z3"/>
    <w:rsid w:val="002D7F31"/>
  </w:style>
  <w:style w:type="character" w:customStyle="1" w:styleId="WW8Num73z4">
    <w:name w:val="WW8Num73z4"/>
    <w:rsid w:val="002D7F31"/>
  </w:style>
  <w:style w:type="character" w:customStyle="1" w:styleId="WW8Num73z5">
    <w:name w:val="WW8Num73z5"/>
    <w:rsid w:val="002D7F31"/>
  </w:style>
  <w:style w:type="character" w:customStyle="1" w:styleId="WW8Num73z6">
    <w:name w:val="WW8Num73z6"/>
    <w:rsid w:val="002D7F31"/>
  </w:style>
  <w:style w:type="character" w:customStyle="1" w:styleId="WW8Num73z7">
    <w:name w:val="WW8Num73z7"/>
    <w:rsid w:val="002D7F31"/>
  </w:style>
  <w:style w:type="character" w:customStyle="1" w:styleId="WW8Num73z8">
    <w:name w:val="WW8Num73z8"/>
    <w:rsid w:val="002D7F31"/>
  </w:style>
  <w:style w:type="character" w:customStyle="1" w:styleId="WW8Num74z0">
    <w:name w:val="WW8Num74z0"/>
    <w:rsid w:val="002D7F31"/>
    <w:rPr>
      <w:rFonts w:ascii="Times New Roman" w:eastAsia="Times New Roman" w:hAnsi="Times New Roman" w:cs="Times New Roman" w:hint="default"/>
    </w:rPr>
  </w:style>
  <w:style w:type="character" w:customStyle="1" w:styleId="WW8Num74z1">
    <w:name w:val="WW8Num74z1"/>
    <w:rsid w:val="002D7F31"/>
  </w:style>
  <w:style w:type="character" w:customStyle="1" w:styleId="WW8Num74z2">
    <w:name w:val="WW8Num74z2"/>
    <w:rsid w:val="002D7F31"/>
  </w:style>
  <w:style w:type="character" w:customStyle="1" w:styleId="WW8Num74z3">
    <w:name w:val="WW8Num74z3"/>
    <w:rsid w:val="002D7F31"/>
  </w:style>
  <w:style w:type="character" w:customStyle="1" w:styleId="WW8Num74z4">
    <w:name w:val="WW8Num74z4"/>
    <w:rsid w:val="002D7F31"/>
  </w:style>
  <w:style w:type="character" w:customStyle="1" w:styleId="WW8Num74z5">
    <w:name w:val="WW8Num74z5"/>
    <w:rsid w:val="002D7F31"/>
  </w:style>
  <w:style w:type="character" w:customStyle="1" w:styleId="WW8Num74z6">
    <w:name w:val="WW8Num74z6"/>
    <w:rsid w:val="002D7F31"/>
  </w:style>
  <w:style w:type="character" w:customStyle="1" w:styleId="WW8Num74z7">
    <w:name w:val="WW8Num74z7"/>
    <w:rsid w:val="002D7F31"/>
  </w:style>
  <w:style w:type="character" w:customStyle="1" w:styleId="WW8Num74z8">
    <w:name w:val="WW8Num74z8"/>
    <w:rsid w:val="002D7F31"/>
  </w:style>
  <w:style w:type="character" w:customStyle="1" w:styleId="WW8Num75z0">
    <w:name w:val="WW8Num75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8Num75z1">
    <w:name w:val="WW8Num75z1"/>
    <w:rsid w:val="002D7F31"/>
  </w:style>
  <w:style w:type="character" w:customStyle="1" w:styleId="WW8Num75z2">
    <w:name w:val="WW8Num75z2"/>
    <w:rsid w:val="002D7F31"/>
  </w:style>
  <w:style w:type="character" w:customStyle="1" w:styleId="WW8Num75z3">
    <w:name w:val="WW8Num75z3"/>
    <w:rsid w:val="002D7F31"/>
  </w:style>
  <w:style w:type="character" w:customStyle="1" w:styleId="WW8Num75z4">
    <w:name w:val="WW8Num75z4"/>
    <w:rsid w:val="002D7F31"/>
  </w:style>
  <w:style w:type="character" w:customStyle="1" w:styleId="WW8Num75z5">
    <w:name w:val="WW8Num75z5"/>
    <w:rsid w:val="002D7F31"/>
  </w:style>
  <w:style w:type="character" w:customStyle="1" w:styleId="WW8Num75z6">
    <w:name w:val="WW8Num75z6"/>
    <w:rsid w:val="002D7F31"/>
  </w:style>
  <w:style w:type="character" w:customStyle="1" w:styleId="WW8Num75z7">
    <w:name w:val="WW8Num75z7"/>
    <w:rsid w:val="002D7F31"/>
  </w:style>
  <w:style w:type="character" w:customStyle="1" w:styleId="WW8Num75z8">
    <w:name w:val="WW8Num75z8"/>
    <w:rsid w:val="002D7F31"/>
  </w:style>
  <w:style w:type="character" w:customStyle="1" w:styleId="WW8Num76z0">
    <w:name w:val="WW8Num76z0"/>
    <w:rsid w:val="002D7F31"/>
    <w:rPr>
      <w:sz w:val="22"/>
      <w:szCs w:val="22"/>
    </w:rPr>
  </w:style>
  <w:style w:type="character" w:customStyle="1" w:styleId="WW8Num77z0">
    <w:name w:val="WW8Num77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77z1">
    <w:name w:val="WW8Num77z1"/>
    <w:rsid w:val="002D7F31"/>
  </w:style>
  <w:style w:type="character" w:customStyle="1" w:styleId="WW8Num77z2">
    <w:name w:val="WW8Num77z2"/>
    <w:rsid w:val="002D7F31"/>
  </w:style>
  <w:style w:type="character" w:customStyle="1" w:styleId="WW8Num77z3">
    <w:name w:val="WW8Num77z3"/>
    <w:rsid w:val="002D7F31"/>
  </w:style>
  <w:style w:type="character" w:customStyle="1" w:styleId="WW8Num77z4">
    <w:name w:val="WW8Num77z4"/>
    <w:rsid w:val="002D7F31"/>
  </w:style>
  <w:style w:type="character" w:customStyle="1" w:styleId="WW8Num77z5">
    <w:name w:val="WW8Num77z5"/>
    <w:rsid w:val="002D7F31"/>
  </w:style>
  <w:style w:type="character" w:customStyle="1" w:styleId="WW8Num77z6">
    <w:name w:val="WW8Num77z6"/>
    <w:rsid w:val="002D7F31"/>
  </w:style>
  <w:style w:type="character" w:customStyle="1" w:styleId="WW8Num77z7">
    <w:name w:val="WW8Num77z7"/>
    <w:rsid w:val="002D7F31"/>
  </w:style>
  <w:style w:type="character" w:customStyle="1" w:styleId="WW8Num77z8">
    <w:name w:val="WW8Num77z8"/>
    <w:rsid w:val="002D7F31"/>
  </w:style>
  <w:style w:type="character" w:customStyle="1" w:styleId="WW8Num78z0">
    <w:name w:val="WW8Num78z0"/>
    <w:rsid w:val="002D7F31"/>
    <w:rPr>
      <w:color w:val="000000"/>
      <w:sz w:val="22"/>
      <w:szCs w:val="22"/>
    </w:rPr>
  </w:style>
  <w:style w:type="character" w:customStyle="1" w:styleId="WW8Num78z1">
    <w:name w:val="WW8Num78z1"/>
    <w:rsid w:val="002D7F31"/>
  </w:style>
  <w:style w:type="character" w:customStyle="1" w:styleId="WW8Num78z2">
    <w:name w:val="WW8Num78z2"/>
    <w:rsid w:val="002D7F31"/>
    <w:rPr>
      <w:b/>
      <w:bCs w:val="0"/>
      <w:color w:val="000000"/>
      <w:sz w:val="22"/>
      <w:szCs w:val="22"/>
    </w:rPr>
  </w:style>
  <w:style w:type="character" w:customStyle="1" w:styleId="WW8Num78z3">
    <w:name w:val="WW8Num78z3"/>
    <w:rsid w:val="002D7F31"/>
  </w:style>
  <w:style w:type="character" w:customStyle="1" w:styleId="WW8Num78z4">
    <w:name w:val="WW8Num78z4"/>
    <w:rsid w:val="002D7F31"/>
  </w:style>
  <w:style w:type="character" w:customStyle="1" w:styleId="WW8Num78z5">
    <w:name w:val="WW8Num78z5"/>
    <w:rsid w:val="002D7F31"/>
  </w:style>
  <w:style w:type="character" w:customStyle="1" w:styleId="WW8Num78z6">
    <w:name w:val="WW8Num78z6"/>
    <w:rsid w:val="002D7F31"/>
  </w:style>
  <w:style w:type="character" w:customStyle="1" w:styleId="WW8Num78z7">
    <w:name w:val="WW8Num78z7"/>
    <w:rsid w:val="002D7F31"/>
  </w:style>
  <w:style w:type="character" w:customStyle="1" w:styleId="WW8Num78z8">
    <w:name w:val="WW8Num78z8"/>
    <w:rsid w:val="002D7F31"/>
  </w:style>
  <w:style w:type="character" w:customStyle="1" w:styleId="WW8Num79z0">
    <w:name w:val="WW8Num79z0"/>
    <w:rsid w:val="002D7F31"/>
    <w:rPr>
      <w:rFonts w:ascii="Symbol" w:hAnsi="Symbol" w:cs="Symbol" w:hint="default"/>
      <w:color w:val="000000"/>
      <w:sz w:val="22"/>
      <w:szCs w:val="22"/>
    </w:rPr>
  </w:style>
  <w:style w:type="character" w:customStyle="1" w:styleId="WW8Num79z2">
    <w:name w:val="WW8Num79z2"/>
    <w:rsid w:val="002D7F31"/>
    <w:rPr>
      <w:rFonts w:ascii="Wingdings" w:hAnsi="Wingdings" w:cs="Wingdings" w:hint="default"/>
    </w:rPr>
  </w:style>
  <w:style w:type="character" w:customStyle="1" w:styleId="WW8Num79z3">
    <w:name w:val="WW8Num79z3"/>
    <w:rsid w:val="002D7F31"/>
  </w:style>
  <w:style w:type="character" w:customStyle="1" w:styleId="WW8Num79z4">
    <w:name w:val="WW8Num79z4"/>
    <w:rsid w:val="002D7F31"/>
  </w:style>
  <w:style w:type="character" w:customStyle="1" w:styleId="WW8Num79z5">
    <w:name w:val="WW8Num79z5"/>
    <w:rsid w:val="002D7F31"/>
  </w:style>
  <w:style w:type="character" w:customStyle="1" w:styleId="WW8Num79z6">
    <w:name w:val="WW8Num79z6"/>
    <w:rsid w:val="002D7F31"/>
  </w:style>
  <w:style w:type="character" w:customStyle="1" w:styleId="WW8Num79z7">
    <w:name w:val="WW8Num79z7"/>
    <w:rsid w:val="002D7F31"/>
  </w:style>
  <w:style w:type="character" w:customStyle="1" w:styleId="WW8Num79z8">
    <w:name w:val="WW8Num79z8"/>
    <w:rsid w:val="002D7F31"/>
  </w:style>
  <w:style w:type="character" w:customStyle="1" w:styleId="WW8Num80z0">
    <w:name w:val="WW8Num80z0"/>
    <w:rsid w:val="002D7F31"/>
  </w:style>
  <w:style w:type="character" w:customStyle="1" w:styleId="WW8Num80z1">
    <w:name w:val="WW8Num80z1"/>
    <w:rsid w:val="002D7F31"/>
  </w:style>
  <w:style w:type="character" w:customStyle="1" w:styleId="WW8Num80z2">
    <w:name w:val="WW8Num80z2"/>
    <w:rsid w:val="002D7F31"/>
  </w:style>
  <w:style w:type="character" w:customStyle="1" w:styleId="WW8Num80z4">
    <w:name w:val="WW8Num80z4"/>
    <w:rsid w:val="002D7F31"/>
  </w:style>
  <w:style w:type="character" w:customStyle="1" w:styleId="WW8Num80z5">
    <w:name w:val="WW8Num80z5"/>
    <w:rsid w:val="002D7F31"/>
  </w:style>
  <w:style w:type="character" w:customStyle="1" w:styleId="WW8Num80z6">
    <w:name w:val="WW8Num80z6"/>
    <w:rsid w:val="002D7F31"/>
  </w:style>
  <w:style w:type="character" w:customStyle="1" w:styleId="WW8Num80z7">
    <w:name w:val="WW8Num80z7"/>
    <w:rsid w:val="002D7F31"/>
  </w:style>
  <w:style w:type="character" w:customStyle="1" w:styleId="WW8Num80z8">
    <w:name w:val="WW8Num80z8"/>
    <w:rsid w:val="002D7F31"/>
  </w:style>
  <w:style w:type="character" w:customStyle="1" w:styleId="WW8Num81z0">
    <w:name w:val="WW8Num81z0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81z1">
    <w:name w:val="WW8Num81z1"/>
    <w:rsid w:val="002D7F31"/>
  </w:style>
  <w:style w:type="character" w:customStyle="1" w:styleId="WW8Num81z2">
    <w:name w:val="WW8Num81z2"/>
    <w:rsid w:val="002D7F31"/>
  </w:style>
  <w:style w:type="character" w:customStyle="1" w:styleId="WW8Num81z3">
    <w:name w:val="WW8Num81z3"/>
    <w:rsid w:val="002D7F31"/>
  </w:style>
  <w:style w:type="character" w:customStyle="1" w:styleId="WW8Num81z4">
    <w:name w:val="WW8Num81z4"/>
    <w:rsid w:val="002D7F31"/>
  </w:style>
  <w:style w:type="character" w:customStyle="1" w:styleId="WW8Num81z5">
    <w:name w:val="WW8Num81z5"/>
    <w:rsid w:val="002D7F31"/>
  </w:style>
  <w:style w:type="character" w:customStyle="1" w:styleId="WW8Num81z6">
    <w:name w:val="WW8Num81z6"/>
    <w:rsid w:val="002D7F31"/>
  </w:style>
  <w:style w:type="character" w:customStyle="1" w:styleId="WW8Num81z7">
    <w:name w:val="WW8Num81z7"/>
    <w:rsid w:val="002D7F31"/>
  </w:style>
  <w:style w:type="character" w:customStyle="1" w:styleId="WW8Num81z8">
    <w:name w:val="WW8Num81z8"/>
    <w:rsid w:val="002D7F31"/>
  </w:style>
  <w:style w:type="character" w:customStyle="1" w:styleId="WW8Num82z0">
    <w:name w:val="WW8Num82z0"/>
    <w:rsid w:val="002D7F31"/>
    <w:rPr>
      <w:color w:val="000000"/>
      <w:sz w:val="22"/>
      <w:szCs w:val="22"/>
    </w:rPr>
  </w:style>
  <w:style w:type="character" w:customStyle="1" w:styleId="WW8Num83z0">
    <w:name w:val="WW8Num83z0"/>
    <w:rsid w:val="002D7F31"/>
  </w:style>
  <w:style w:type="character" w:customStyle="1" w:styleId="WW8Num83z1">
    <w:name w:val="WW8Num83z1"/>
    <w:rsid w:val="002D7F31"/>
  </w:style>
  <w:style w:type="character" w:customStyle="1" w:styleId="WW8Num83z2">
    <w:name w:val="WW8Num83z2"/>
    <w:rsid w:val="002D7F31"/>
  </w:style>
  <w:style w:type="character" w:customStyle="1" w:styleId="WW8Num83z3">
    <w:name w:val="WW8Num83z3"/>
    <w:rsid w:val="002D7F31"/>
  </w:style>
  <w:style w:type="character" w:customStyle="1" w:styleId="WW8Num83z4">
    <w:name w:val="WW8Num83z4"/>
    <w:rsid w:val="002D7F31"/>
  </w:style>
  <w:style w:type="character" w:customStyle="1" w:styleId="WW8Num83z5">
    <w:name w:val="WW8Num83z5"/>
    <w:rsid w:val="002D7F31"/>
  </w:style>
  <w:style w:type="character" w:customStyle="1" w:styleId="WW8Num83z6">
    <w:name w:val="WW8Num83z6"/>
    <w:rsid w:val="002D7F31"/>
  </w:style>
  <w:style w:type="character" w:customStyle="1" w:styleId="WW8Num83z7">
    <w:name w:val="WW8Num83z7"/>
    <w:rsid w:val="002D7F31"/>
  </w:style>
  <w:style w:type="character" w:customStyle="1" w:styleId="WW8Num83z8">
    <w:name w:val="WW8Num83z8"/>
    <w:rsid w:val="002D7F31"/>
  </w:style>
  <w:style w:type="character" w:customStyle="1" w:styleId="WW8Num84z0">
    <w:name w:val="WW8Num84z0"/>
    <w:rsid w:val="002D7F31"/>
    <w:rPr>
      <w:sz w:val="22"/>
      <w:szCs w:val="22"/>
    </w:rPr>
  </w:style>
  <w:style w:type="character" w:customStyle="1" w:styleId="WW8Num84z1">
    <w:name w:val="WW8Num84z1"/>
    <w:rsid w:val="002D7F31"/>
    <w:rPr>
      <w:rFonts w:ascii="Symbol" w:hAnsi="Symbol" w:cs="Symbol" w:hint="default"/>
    </w:rPr>
  </w:style>
  <w:style w:type="character" w:customStyle="1" w:styleId="WW8Num85z0">
    <w:name w:val="WW8Num85z0"/>
    <w:rsid w:val="002D7F31"/>
    <w:rPr>
      <w:strike w:val="0"/>
      <w:dstrike w:val="0"/>
      <w:u w:val="none"/>
      <w:effect w:val="none"/>
    </w:rPr>
  </w:style>
  <w:style w:type="character" w:customStyle="1" w:styleId="WW8Num86z0">
    <w:name w:val="WW8Num86z0"/>
    <w:rsid w:val="002D7F31"/>
    <w:rPr>
      <w:color w:val="000000"/>
      <w:sz w:val="22"/>
      <w:szCs w:val="22"/>
    </w:rPr>
  </w:style>
  <w:style w:type="character" w:customStyle="1" w:styleId="WW8Num87z0">
    <w:name w:val="WW8Num87z0"/>
    <w:rsid w:val="002D7F31"/>
    <w:rPr>
      <w:sz w:val="22"/>
      <w:szCs w:val="22"/>
    </w:rPr>
  </w:style>
  <w:style w:type="character" w:customStyle="1" w:styleId="WW8Num87z1">
    <w:name w:val="WW8Num87z1"/>
    <w:rsid w:val="002D7F31"/>
  </w:style>
  <w:style w:type="character" w:customStyle="1" w:styleId="WW8Num87z2">
    <w:name w:val="WW8Num87z2"/>
    <w:rsid w:val="002D7F31"/>
  </w:style>
  <w:style w:type="character" w:customStyle="1" w:styleId="WW8Num87z3">
    <w:name w:val="WW8Num87z3"/>
    <w:rsid w:val="002D7F31"/>
  </w:style>
  <w:style w:type="character" w:customStyle="1" w:styleId="WW8Num87z4">
    <w:name w:val="WW8Num87z4"/>
    <w:rsid w:val="002D7F31"/>
  </w:style>
  <w:style w:type="character" w:customStyle="1" w:styleId="WW8Num87z5">
    <w:name w:val="WW8Num87z5"/>
    <w:rsid w:val="002D7F31"/>
  </w:style>
  <w:style w:type="character" w:customStyle="1" w:styleId="WW8Num87z6">
    <w:name w:val="WW8Num87z6"/>
    <w:rsid w:val="002D7F31"/>
  </w:style>
  <w:style w:type="character" w:customStyle="1" w:styleId="WW8Num87z7">
    <w:name w:val="WW8Num87z7"/>
    <w:rsid w:val="002D7F31"/>
  </w:style>
  <w:style w:type="character" w:customStyle="1" w:styleId="WW8Num87z8">
    <w:name w:val="WW8Num87z8"/>
    <w:rsid w:val="002D7F31"/>
  </w:style>
  <w:style w:type="character" w:customStyle="1" w:styleId="WW8Num88z0">
    <w:name w:val="WW8Num88z0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88z1">
    <w:name w:val="WW8Num88z1"/>
    <w:rsid w:val="002D7F31"/>
  </w:style>
  <w:style w:type="character" w:customStyle="1" w:styleId="WW8Num88z2">
    <w:name w:val="WW8Num88z2"/>
    <w:rsid w:val="002D7F31"/>
  </w:style>
  <w:style w:type="character" w:customStyle="1" w:styleId="WW8Num88z3">
    <w:name w:val="WW8Num88z3"/>
    <w:rsid w:val="002D7F31"/>
  </w:style>
  <w:style w:type="character" w:customStyle="1" w:styleId="WW8Num88z4">
    <w:name w:val="WW8Num88z4"/>
    <w:rsid w:val="002D7F31"/>
  </w:style>
  <w:style w:type="character" w:customStyle="1" w:styleId="WW8Num88z5">
    <w:name w:val="WW8Num88z5"/>
    <w:rsid w:val="002D7F31"/>
  </w:style>
  <w:style w:type="character" w:customStyle="1" w:styleId="WW8Num88z6">
    <w:name w:val="WW8Num88z6"/>
    <w:rsid w:val="002D7F31"/>
  </w:style>
  <w:style w:type="character" w:customStyle="1" w:styleId="WW8Num88z7">
    <w:name w:val="WW8Num88z7"/>
    <w:rsid w:val="002D7F31"/>
  </w:style>
  <w:style w:type="character" w:customStyle="1" w:styleId="WW8Num88z8">
    <w:name w:val="WW8Num88z8"/>
    <w:rsid w:val="002D7F31"/>
  </w:style>
  <w:style w:type="character" w:customStyle="1" w:styleId="WW8Num89z0">
    <w:name w:val="WW8Num89z0"/>
    <w:rsid w:val="002D7F31"/>
  </w:style>
  <w:style w:type="character" w:customStyle="1" w:styleId="WW8Num89z1">
    <w:name w:val="WW8Num89z1"/>
    <w:rsid w:val="002D7F31"/>
  </w:style>
  <w:style w:type="character" w:customStyle="1" w:styleId="WW8Num89z2">
    <w:name w:val="WW8Num89z2"/>
    <w:rsid w:val="002D7F31"/>
  </w:style>
  <w:style w:type="character" w:customStyle="1" w:styleId="WW8Num89z3">
    <w:name w:val="WW8Num89z3"/>
    <w:rsid w:val="002D7F31"/>
  </w:style>
  <w:style w:type="character" w:customStyle="1" w:styleId="WW8Num89z4">
    <w:name w:val="WW8Num89z4"/>
    <w:rsid w:val="002D7F31"/>
  </w:style>
  <w:style w:type="character" w:customStyle="1" w:styleId="WW8Num89z5">
    <w:name w:val="WW8Num89z5"/>
    <w:rsid w:val="002D7F31"/>
  </w:style>
  <w:style w:type="character" w:customStyle="1" w:styleId="WW8Num89z6">
    <w:name w:val="WW8Num89z6"/>
    <w:rsid w:val="002D7F31"/>
  </w:style>
  <w:style w:type="character" w:customStyle="1" w:styleId="WW8Num89z7">
    <w:name w:val="WW8Num89z7"/>
    <w:rsid w:val="002D7F31"/>
  </w:style>
  <w:style w:type="character" w:customStyle="1" w:styleId="WW8Num89z8">
    <w:name w:val="WW8Num89z8"/>
    <w:rsid w:val="002D7F31"/>
  </w:style>
  <w:style w:type="character" w:customStyle="1" w:styleId="WW8Num90z0">
    <w:name w:val="WW8Num90z0"/>
    <w:rsid w:val="002D7F31"/>
    <w:rPr>
      <w:color w:val="000000"/>
      <w:sz w:val="22"/>
      <w:szCs w:val="22"/>
    </w:rPr>
  </w:style>
  <w:style w:type="character" w:customStyle="1" w:styleId="WW8Num90z1">
    <w:name w:val="WW8Num90z1"/>
    <w:rsid w:val="002D7F31"/>
  </w:style>
  <w:style w:type="character" w:customStyle="1" w:styleId="WW8Num90z2">
    <w:name w:val="WW8Num90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0z3">
    <w:name w:val="WW8Num90z3"/>
    <w:rsid w:val="002D7F31"/>
    <w:rPr>
      <w:rFonts w:ascii="Times New Roman" w:hAnsi="Times New Roman" w:cs="Times New Roman" w:hint="default"/>
    </w:rPr>
  </w:style>
  <w:style w:type="character" w:customStyle="1" w:styleId="WW8Num90z4">
    <w:name w:val="WW8Num90z4"/>
    <w:rsid w:val="002D7F31"/>
    <w:rPr>
      <w:color w:val="000000"/>
      <w:sz w:val="22"/>
      <w:szCs w:val="22"/>
    </w:rPr>
  </w:style>
  <w:style w:type="character" w:customStyle="1" w:styleId="WW8Num90z5">
    <w:name w:val="WW8Num90z5"/>
    <w:rsid w:val="002D7F31"/>
  </w:style>
  <w:style w:type="character" w:customStyle="1" w:styleId="WW8Num90z6">
    <w:name w:val="WW8Num90z6"/>
    <w:rsid w:val="002D7F31"/>
  </w:style>
  <w:style w:type="character" w:customStyle="1" w:styleId="WW8Num90z7">
    <w:name w:val="WW8Num90z7"/>
    <w:rsid w:val="002D7F31"/>
  </w:style>
  <w:style w:type="character" w:customStyle="1" w:styleId="WW8Num90z8">
    <w:name w:val="WW8Num90z8"/>
    <w:rsid w:val="002D7F31"/>
  </w:style>
  <w:style w:type="character" w:customStyle="1" w:styleId="WW8Num91z0">
    <w:name w:val="WW8Num91z0"/>
    <w:rsid w:val="002D7F31"/>
    <w:rPr>
      <w:color w:val="000000"/>
      <w:sz w:val="22"/>
      <w:szCs w:val="22"/>
    </w:rPr>
  </w:style>
  <w:style w:type="character" w:customStyle="1" w:styleId="WW8Num91z1">
    <w:name w:val="WW8Num91z1"/>
    <w:rsid w:val="002D7F31"/>
  </w:style>
  <w:style w:type="character" w:customStyle="1" w:styleId="WW8Num91z2">
    <w:name w:val="WW8Num91z2"/>
    <w:rsid w:val="002D7F31"/>
  </w:style>
  <w:style w:type="character" w:customStyle="1" w:styleId="WW8Num91z3">
    <w:name w:val="WW8Num91z3"/>
    <w:rsid w:val="002D7F31"/>
  </w:style>
  <w:style w:type="character" w:customStyle="1" w:styleId="WW8Num91z4">
    <w:name w:val="WW8Num91z4"/>
    <w:rsid w:val="002D7F31"/>
  </w:style>
  <w:style w:type="character" w:customStyle="1" w:styleId="WW8Num91z5">
    <w:name w:val="WW8Num91z5"/>
    <w:rsid w:val="002D7F31"/>
  </w:style>
  <w:style w:type="character" w:customStyle="1" w:styleId="WW8Num91z6">
    <w:name w:val="WW8Num91z6"/>
    <w:rsid w:val="002D7F31"/>
  </w:style>
  <w:style w:type="character" w:customStyle="1" w:styleId="WW8Num91z7">
    <w:name w:val="WW8Num91z7"/>
    <w:rsid w:val="002D7F31"/>
  </w:style>
  <w:style w:type="character" w:customStyle="1" w:styleId="WW8Num91z8">
    <w:name w:val="WW8Num91z8"/>
    <w:rsid w:val="002D7F31"/>
  </w:style>
  <w:style w:type="character" w:customStyle="1" w:styleId="WW8Num92z0">
    <w:name w:val="WW8Num92z0"/>
    <w:rsid w:val="002D7F31"/>
    <w:rPr>
      <w:rFonts w:ascii="Symbol" w:hAnsi="Symbol" w:cs="Symbol" w:hint="default"/>
      <w:color w:val="auto"/>
      <w:sz w:val="22"/>
      <w:szCs w:val="22"/>
    </w:rPr>
  </w:style>
  <w:style w:type="character" w:customStyle="1" w:styleId="WW8Num92z1">
    <w:name w:val="WW8Num92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2z2">
    <w:name w:val="WW8Num92z2"/>
    <w:rsid w:val="002D7F31"/>
  </w:style>
  <w:style w:type="character" w:customStyle="1" w:styleId="WW8Num92z3">
    <w:name w:val="WW8Num92z3"/>
    <w:rsid w:val="002D7F31"/>
  </w:style>
  <w:style w:type="character" w:customStyle="1" w:styleId="WW8Num92z4">
    <w:name w:val="WW8Num92z4"/>
    <w:rsid w:val="002D7F31"/>
  </w:style>
  <w:style w:type="character" w:customStyle="1" w:styleId="WW8Num92z5">
    <w:name w:val="WW8Num92z5"/>
    <w:rsid w:val="002D7F31"/>
  </w:style>
  <w:style w:type="character" w:customStyle="1" w:styleId="WW8Num92z6">
    <w:name w:val="WW8Num92z6"/>
    <w:rsid w:val="002D7F31"/>
  </w:style>
  <w:style w:type="character" w:customStyle="1" w:styleId="WW8Num92z7">
    <w:name w:val="WW8Num92z7"/>
    <w:rsid w:val="002D7F31"/>
  </w:style>
  <w:style w:type="character" w:customStyle="1" w:styleId="WW8Num92z8">
    <w:name w:val="WW8Num92z8"/>
    <w:rsid w:val="002D7F31"/>
  </w:style>
  <w:style w:type="character" w:customStyle="1" w:styleId="WW8Num93z0">
    <w:name w:val="WW8Num93z0"/>
    <w:rsid w:val="002D7F31"/>
    <w:rPr>
      <w:rFonts w:ascii="Symbol" w:hAnsi="Symbol" w:cs="Symbol" w:hint="default"/>
      <w:sz w:val="22"/>
      <w:szCs w:val="22"/>
    </w:rPr>
  </w:style>
  <w:style w:type="character" w:customStyle="1" w:styleId="WW8Num94z0">
    <w:name w:val="WW8Num94z0"/>
    <w:rsid w:val="002D7F31"/>
    <w:rPr>
      <w:sz w:val="22"/>
      <w:szCs w:val="22"/>
    </w:rPr>
  </w:style>
  <w:style w:type="character" w:customStyle="1" w:styleId="WW8Num94z1">
    <w:name w:val="WW8Num94z1"/>
    <w:rsid w:val="002D7F31"/>
  </w:style>
  <w:style w:type="character" w:customStyle="1" w:styleId="WW8Num94z2">
    <w:name w:val="WW8Num94z2"/>
    <w:rsid w:val="002D7F31"/>
  </w:style>
  <w:style w:type="character" w:customStyle="1" w:styleId="WW8Num94z3">
    <w:name w:val="WW8Num94z3"/>
    <w:rsid w:val="002D7F31"/>
  </w:style>
  <w:style w:type="character" w:customStyle="1" w:styleId="WW8Num94z4">
    <w:name w:val="WW8Num94z4"/>
    <w:rsid w:val="002D7F31"/>
  </w:style>
  <w:style w:type="character" w:customStyle="1" w:styleId="WW8Num94z5">
    <w:name w:val="WW8Num94z5"/>
    <w:rsid w:val="002D7F31"/>
  </w:style>
  <w:style w:type="character" w:customStyle="1" w:styleId="WW8Num94z6">
    <w:name w:val="WW8Num94z6"/>
    <w:rsid w:val="002D7F31"/>
  </w:style>
  <w:style w:type="character" w:customStyle="1" w:styleId="WW8Num94z7">
    <w:name w:val="WW8Num94z7"/>
    <w:rsid w:val="002D7F31"/>
  </w:style>
  <w:style w:type="character" w:customStyle="1" w:styleId="WW8Num94z8">
    <w:name w:val="WW8Num94z8"/>
    <w:rsid w:val="002D7F31"/>
  </w:style>
  <w:style w:type="character" w:customStyle="1" w:styleId="WW8Num95z0">
    <w:name w:val="WW8Num95z0"/>
    <w:rsid w:val="002D7F31"/>
    <w:rPr>
      <w:b w:val="0"/>
      <w:bCs w:val="0"/>
      <w:i w:val="0"/>
      <w:iCs w:val="0"/>
      <w:strike w:val="0"/>
      <w:dstrike w:val="0"/>
      <w:color w:val="000000"/>
      <w:position w:val="0"/>
      <w:sz w:val="22"/>
      <w:szCs w:val="22"/>
      <w:u w:val="none" w:color="000000"/>
      <w:effect w:val="none"/>
      <w:vertAlign w:val="baseline"/>
    </w:rPr>
  </w:style>
  <w:style w:type="character" w:customStyle="1" w:styleId="WW8Num95z1">
    <w:name w:val="WW8Num95z1"/>
    <w:rsid w:val="002D7F31"/>
  </w:style>
  <w:style w:type="character" w:customStyle="1" w:styleId="WW8Num95z2">
    <w:name w:val="WW8Num95z2"/>
    <w:rsid w:val="002D7F31"/>
  </w:style>
  <w:style w:type="character" w:customStyle="1" w:styleId="WW8Num95z3">
    <w:name w:val="WW8Num95z3"/>
    <w:rsid w:val="002D7F31"/>
  </w:style>
  <w:style w:type="character" w:customStyle="1" w:styleId="WW8Num95z4">
    <w:name w:val="WW8Num95z4"/>
    <w:rsid w:val="002D7F31"/>
  </w:style>
  <w:style w:type="character" w:customStyle="1" w:styleId="WW8Num95z5">
    <w:name w:val="WW8Num95z5"/>
    <w:rsid w:val="002D7F31"/>
  </w:style>
  <w:style w:type="character" w:customStyle="1" w:styleId="WW8Num95z6">
    <w:name w:val="WW8Num95z6"/>
    <w:rsid w:val="002D7F31"/>
  </w:style>
  <w:style w:type="character" w:customStyle="1" w:styleId="WW8Num95z7">
    <w:name w:val="WW8Num95z7"/>
    <w:rsid w:val="002D7F31"/>
  </w:style>
  <w:style w:type="character" w:customStyle="1" w:styleId="WW8Num95z8">
    <w:name w:val="WW8Num95z8"/>
    <w:rsid w:val="002D7F31"/>
  </w:style>
  <w:style w:type="character" w:customStyle="1" w:styleId="WW8Num96z0">
    <w:name w:val="WW8Num96z0"/>
    <w:rsid w:val="002D7F31"/>
    <w:rPr>
      <w:b/>
      <w:bCs w:val="0"/>
    </w:rPr>
  </w:style>
  <w:style w:type="character" w:customStyle="1" w:styleId="WW8Num96z1">
    <w:name w:val="WW8Num96z1"/>
    <w:rsid w:val="002D7F31"/>
  </w:style>
  <w:style w:type="character" w:customStyle="1" w:styleId="WW8Num96z2">
    <w:name w:val="WW8Num96z2"/>
    <w:rsid w:val="002D7F31"/>
  </w:style>
  <w:style w:type="character" w:customStyle="1" w:styleId="WW8Num96z4">
    <w:name w:val="WW8Num96z4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96z5">
    <w:name w:val="WW8Num96z5"/>
    <w:rsid w:val="002D7F31"/>
  </w:style>
  <w:style w:type="character" w:customStyle="1" w:styleId="WW8Num96z6">
    <w:name w:val="WW8Num96z6"/>
    <w:rsid w:val="002D7F31"/>
  </w:style>
  <w:style w:type="character" w:customStyle="1" w:styleId="WW8Num96z7">
    <w:name w:val="WW8Num96z7"/>
    <w:rsid w:val="002D7F31"/>
  </w:style>
  <w:style w:type="character" w:customStyle="1" w:styleId="WW8Num96z8">
    <w:name w:val="WW8Num96z8"/>
    <w:rsid w:val="002D7F31"/>
  </w:style>
  <w:style w:type="character" w:customStyle="1" w:styleId="WW8Num97z0">
    <w:name w:val="WW8Num97z0"/>
    <w:rsid w:val="002D7F31"/>
    <w:rPr>
      <w:b w:val="0"/>
      <w:bCs w:val="0"/>
      <w:sz w:val="22"/>
      <w:szCs w:val="22"/>
    </w:rPr>
  </w:style>
  <w:style w:type="character" w:customStyle="1" w:styleId="WW8Num97z1">
    <w:name w:val="WW8Num97z1"/>
    <w:rsid w:val="002D7F31"/>
    <w:rPr>
      <w:rFonts w:ascii="Times New Roman" w:hAnsi="Times New Roman" w:cs="Times New Roman" w:hint="default"/>
      <w:color w:val="auto"/>
      <w:sz w:val="22"/>
      <w:szCs w:val="22"/>
    </w:rPr>
  </w:style>
  <w:style w:type="character" w:customStyle="1" w:styleId="WW8Num97z2">
    <w:name w:val="WW8Num97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97z3">
    <w:name w:val="WW8Num97z3"/>
    <w:rsid w:val="002D7F31"/>
  </w:style>
  <w:style w:type="character" w:customStyle="1" w:styleId="WW8Num97z4">
    <w:name w:val="WW8Num97z4"/>
    <w:rsid w:val="002D7F31"/>
  </w:style>
  <w:style w:type="character" w:customStyle="1" w:styleId="WW8Num97z5">
    <w:name w:val="WW8Num97z5"/>
    <w:rsid w:val="002D7F31"/>
  </w:style>
  <w:style w:type="character" w:customStyle="1" w:styleId="WW8Num97z6">
    <w:name w:val="WW8Num97z6"/>
    <w:rsid w:val="002D7F31"/>
  </w:style>
  <w:style w:type="character" w:customStyle="1" w:styleId="WW8Num97z7">
    <w:name w:val="WW8Num97z7"/>
    <w:rsid w:val="002D7F31"/>
  </w:style>
  <w:style w:type="character" w:customStyle="1" w:styleId="WW8Num97z8">
    <w:name w:val="WW8Num97z8"/>
    <w:rsid w:val="002D7F31"/>
  </w:style>
  <w:style w:type="character" w:customStyle="1" w:styleId="WW8Num98z0">
    <w:name w:val="WW8Num98z0"/>
    <w:rsid w:val="002D7F31"/>
  </w:style>
  <w:style w:type="character" w:customStyle="1" w:styleId="WW8Num98z1">
    <w:name w:val="WW8Num98z1"/>
    <w:rsid w:val="002D7F31"/>
  </w:style>
  <w:style w:type="character" w:customStyle="1" w:styleId="WW8Num98z2">
    <w:name w:val="WW8Num98z2"/>
    <w:rsid w:val="002D7F31"/>
  </w:style>
  <w:style w:type="character" w:customStyle="1" w:styleId="WW8Num98z3">
    <w:name w:val="WW8Num98z3"/>
    <w:rsid w:val="002D7F31"/>
  </w:style>
  <w:style w:type="character" w:customStyle="1" w:styleId="WW8Num98z4">
    <w:name w:val="WW8Num98z4"/>
    <w:rsid w:val="002D7F31"/>
  </w:style>
  <w:style w:type="character" w:customStyle="1" w:styleId="WW8Num98z5">
    <w:name w:val="WW8Num98z5"/>
    <w:rsid w:val="002D7F31"/>
  </w:style>
  <w:style w:type="character" w:customStyle="1" w:styleId="WW8Num98z6">
    <w:name w:val="WW8Num98z6"/>
    <w:rsid w:val="002D7F31"/>
  </w:style>
  <w:style w:type="character" w:customStyle="1" w:styleId="WW8Num98z7">
    <w:name w:val="WW8Num98z7"/>
    <w:rsid w:val="002D7F31"/>
  </w:style>
  <w:style w:type="character" w:customStyle="1" w:styleId="WW8Num98z8">
    <w:name w:val="WW8Num98z8"/>
    <w:rsid w:val="002D7F31"/>
  </w:style>
  <w:style w:type="character" w:customStyle="1" w:styleId="WW8Num99z0">
    <w:name w:val="WW8Num99z0"/>
    <w:rsid w:val="002D7F31"/>
    <w:rPr>
      <w:color w:val="000000"/>
      <w:sz w:val="20"/>
      <w:szCs w:val="22"/>
    </w:rPr>
  </w:style>
  <w:style w:type="character" w:customStyle="1" w:styleId="WW8Num99z1">
    <w:name w:val="WW8Num99z1"/>
    <w:rsid w:val="002D7F31"/>
    <w:rPr>
      <w:rFonts w:ascii="Times New Roman" w:hAnsi="Times New Roman" w:cs="Times New Roman" w:hint="default"/>
    </w:rPr>
  </w:style>
  <w:style w:type="character" w:customStyle="1" w:styleId="WW8Num99z2">
    <w:name w:val="WW8Num99z2"/>
    <w:rsid w:val="002D7F31"/>
  </w:style>
  <w:style w:type="character" w:customStyle="1" w:styleId="WW8Num99z3">
    <w:name w:val="WW8Num99z3"/>
    <w:rsid w:val="002D7F31"/>
  </w:style>
  <w:style w:type="character" w:customStyle="1" w:styleId="WW8Num99z4">
    <w:name w:val="WW8Num99z4"/>
    <w:rsid w:val="002D7F31"/>
  </w:style>
  <w:style w:type="character" w:customStyle="1" w:styleId="WW8Num99z5">
    <w:name w:val="WW8Num99z5"/>
    <w:rsid w:val="002D7F31"/>
  </w:style>
  <w:style w:type="character" w:customStyle="1" w:styleId="WW8Num99z6">
    <w:name w:val="WW8Num99z6"/>
    <w:rsid w:val="002D7F31"/>
  </w:style>
  <w:style w:type="character" w:customStyle="1" w:styleId="WW8Num99z7">
    <w:name w:val="WW8Num99z7"/>
    <w:rsid w:val="002D7F31"/>
  </w:style>
  <w:style w:type="character" w:customStyle="1" w:styleId="WW8Num99z8">
    <w:name w:val="WW8Num99z8"/>
    <w:rsid w:val="002D7F31"/>
  </w:style>
  <w:style w:type="character" w:customStyle="1" w:styleId="WW8Num100z0">
    <w:name w:val="WW8Num100z0"/>
    <w:rsid w:val="002D7F31"/>
    <w:rPr>
      <w:b w:val="0"/>
      <w:bCs w:val="0"/>
      <w:sz w:val="22"/>
      <w:szCs w:val="22"/>
    </w:rPr>
  </w:style>
  <w:style w:type="character" w:customStyle="1" w:styleId="WW8Num100z1">
    <w:name w:val="WW8Num100z1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0z2">
    <w:name w:val="WW8Num100z2"/>
    <w:rsid w:val="002D7F31"/>
  </w:style>
  <w:style w:type="character" w:customStyle="1" w:styleId="WW8Num100z3">
    <w:name w:val="WW8Num100z3"/>
    <w:rsid w:val="002D7F31"/>
  </w:style>
  <w:style w:type="character" w:customStyle="1" w:styleId="WW8Num100z4">
    <w:name w:val="WW8Num100z4"/>
    <w:rsid w:val="002D7F31"/>
  </w:style>
  <w:style w:type="character" w:customStyle="1" w:styleId="WW8Num100z5">
    <w:name w:val="WW8Num100z5"/>
    <w:rsid w:val="002D7F31"/>
  </w:style>
  <w:style w:type="character" w:customStyle="1" w:styleId="WW8Num100z6">
    <w:name w:val="WW8Num100z6"/>
    <w:rsid w:val="002D7F31"/>
  </w:style>
  <w:style w:type="character" w:customStyle="1" w:styleId="WW8Num100z7">
    <w:name w:val="WW8Num100z7"/>
    <w:rsid w:val="002D7F31"/>
  </w:style>
  <w:style w:type="character" w:customStyle="1" w:styleId="WW8Num100z8">
    <w:name w:val="WW8Num100z8"/>
    <w:rsid w:val="002D7F31"/>
  </w:style>
  <w:style w:type="character" w:customStyle="1" w:styleId="WW8Num101z0">
    <w:name w:val="WW8Num101z0"/>
    <w:rsid w:val="002D7F31"/>
    <w:rPr>
      <w:b w:val="0"/>
      <w:bCs w:val="0"/>
      <w:sz w:val="22"/>
      <w:szCs w:val="22"/>
    </w:rPr>
  </w:style>
  <w:style w:type="character" w:customStyle="1" w:styleId="WW8Num101z1">
    <w:name w:val="WW8Num101z1"/>
    <w:rsid w:val="002D7F31"/>
  </w:style>
  <w:style w:type="character" w:customStyle="1" w:styleId="WW8Num101z2">
    <w:name w:val="WW8Num101z2"/>
    <w:rsid w:val="002D7F31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WW8Num101z3">
    <w:name w:val="WW8Num101z3"/>
    <w:rsid w:val="002D7F31"/>
  </w:style>
  <w:style w:type="character" w:customStyle="1" w:styleId="WW8Num101z4">
    <w:name w:val="WW8Num101z4"/>
    <w:rsid w:val="002D7F31"/>
  </w:style>
  <w:style w:type="character" w:customStyle="1" w:styleId="WW8Num101z5">
    <w:name w:val="WW8Num101z5"/>
    <w:rsid w:val="002D7F31"/>
  </w:style>
  <w:style w:type="character" w:customStyle="1" w:styleId="WW8Num101z6">
    <w:name w:val="WW8Num101z6"/>
    <w:rsid w:val="002D7F31"/>
  </w:style>
  <w:style w:type="character" w:customStyle="1" w:styleId="WW8Num101z7">
    <w:name w:val="WW8Num101z7"/>
    <w:rsid w:val="002D7F31"/>
  </w:style>
  <w:style w:type="character" w:customStyle="1" w:styleId="WW8Num101z8">
    <w:name w:val="WW8Num101z8"/>
    <w:rsid w:val="002D7F31"/>
  </w:style>
  <w:style w:type="character" w:customStyle="1" w:styleId="WW8Num102z0">
    <w:name w:val="WW8Num102z0"/>
    <w:rsid w:val="002D7F31"/>
    <w:rPr>
      <w:b/>
      <w:bCs w:val="0"/>
    </w:rPr>
  </w:style>
  <w:style w:type="character" w:customStyle="1" w:styleId="WW8Num102z1">
    <w:name w:val="WW8Num102z1"/>
    <w:rsid w:val="002D7F31"/>
  </w:style>
  <w:style w:type="character" w:customStyle="1" w:styleId="WW8Num102z2">
    <w:name w:val="WW8Num102z2"/>
    <w:rsid w:val="002D7F31"/>
  </w:style>
  <w:style w:type="character" w:customStyle="1" w:styleId="WW8Num102z4">
    <w:name w:val="WW8Num102z4"/>
    <w:rsid w:val="002D7F31"/>
  </w:style>
  <w:style w:type="character" w:customStyle="1" w:styleId="WW8Num102z5">
    <w:name w:val="WW8Num102z5"/>
    <w:rsid w:val="002D7F31"/>
  </w:style>
  <w:style w:type="character" w:customStyle="1" w:styleId="WW8Num102z6">
    <w:name w:val="WW8Num102z6"/>
    <w:rsid w:val="002D7F31"/>
  </w:style>
  <w:style w:type="character" w:customStyle="1" w:styleId="WW8Num102z7">
    <w:name w:val="WW8Num102z7"/>
    <w:rsid w:val="002D7F31"/>
  </w:style>
  <w:style w:type="character" w:customStyle="1" w:styleId="WW8Num102z8">
    <w:name w:val="WW8Num102z8"/>
    <w:rsid w:val="002D7F31"/>
  </w:style>
  <w:style w:type="character" w:customStyle="1" w:styleId="WW8Num103z0">
    <w:name w:val="WW8Num103z0"/>
    <w:rsid w:val="002D7F31"/>
  </w:style>
  <w:style w:type="character" w:customStyle="1" w:styleId="WW8Num103z1">
    <w:name w:val="WW8Num103z1"/>
    <w:rsid w:val="002D7F31"/>
  </w:style>
  <w:style w:type="character" w:customStyle="1" w:styleId="WW8Num103z2">
    <w:name w:val="WW8Num103z2"/>
    <w:rsid w:val="002D7F31"/>
    <w:rPr>
      <w:color w:val="000000"/>
      <w:sz w:val="22"/>
      <w:szCs w:val="22"/>
    </w:rPr>
  </w:style>
  <w:style w:type="character" w:customStyle="1" w:styleId="WW8Num103z7">
    <w:name w:val="WW8Num103z7"/>
    <w:rsid w:val="002D7F31"/>
  </w:style>
  <w:style w:type="character" w:customStyle="1" w:styleId="WW8Num103z8">
    <w:name w:val="WW8Num103z8"/>
    <w:rsid w:val="002D7F31"/>
  </w:style>
  <w:style w:type="character" w:customStyle="1" w:styleId="WW8Num104z0">
    <w:name w:val="WW8Num104z0"/>
    <w:rsid w:val="002D7F31"/>
  </w:style>
  <w:style w:type="character" w:customStyle="1" w:styleId="WW8Num105z0">
    <w:name w:val="WW8Num105z0"/>
    <w:rsid w:val="002D7F31"/>
  </w:style>
  <w:style w:type="character" w:customStyle="1" w:styleId="WW8Num106z0">
    <w:name w:val="WW8Num106z0"/>
    <w:rsid w:val="002D7F31"/>
    <w:rPr>
      <w:color w:val="000000"/>
      <w:sz w:val="22"/>
      <w:szCs w:val="22"/>
    </w:rPr>
  </w:style>
  <w:style w:type="character" w:customStyle="1" w:styleId="WW8Num107z0">
    <w:name w:val="WW8Num107z0"/>
    <w:rsid w:val="002D7F31"/>
    <w:rPr>
      <w:color w:val="000000"/>
      <w:sz w:val="22"/>
      <w:szCs w:val="22"/>
    </w:rPr>
  </w:style>
  <w:style w:type="character" w:customStyle="1" w:styleId="WW8Num107z1">
    <w:name w:val="WW8Num107z1"/>
    <w:rsid w:val="002D7F31"/>
  </w:style>
  <w:style w:type="character" w:customStyle="1" w:styleId="WW8Num107z2">
    <w:name w:val="WW8Num107z2"/>
    <w:rsid w:val="002D7F31"/>
  </w:style>
  <w:style w:type="character" w:customStyle="1" w:styleId="WW8Num107z3">
    <w:name w:val="WW8Num107z3"/>
    <w:rsid w:val="002D7F31"/>
  </w:style>
  <w:style w:type="character" w:customStyle="1" w:styleId="WW8Num107z4">
    <w:name w:val="WW8Num107z4"/>
    <w:rsid w:val="002D7F31"/>
  </w:style>
  <w:style w:type="character" w:customStyle="1" w:styleId="WW8Num107z5">
    <w:name w:val="WW8Num107z5"/>
    <w:rsid w:val="002D7F31"/>
  </w:style>
  <w:style w:type="character" w:customStyle="1" w:styleId="WW8Num107z6">
    <w:name w:val="WW8Num107z6"/>
    <w:rsid w:val="002D7F31"/>
  </w:style>
  <w:style w:type="character" w:customStyle="1" w:styleId="WW8Num107z7">
    <w:name w:val="WW8Num107z7"/>
    <w:rsid w:val="002D7F31"/>
  </w:style>
  <w:style w:type="character" w:customStyle="1" w:styleId="WW8Num107z8">
    <w:name w:val="WW8Num107z8"/>
    <w:rsid w:val="002D7F31"/>
  </w:style>
  <w:style w:type="character" w:customStyle="1" w:styleId="WW8Num108z0">
    <w:name w:val="WW8Num108z0"/>
    <w:rsid w:val="002D7F31"/>
    <w:rPr>
      <w:b w:val="0"/>
      <w:bCs w:val="0"/>
      <w:sz w:val="22"/>
      <w:szCs w:val="22"/>
    </w:rPr>
  </w:style>
  <w:style w:type="character" w:customStyle="1" w:styleId="WW8Num108z1">
    <w:name w:val="WW8Num108z1"/>
    <w:rsid w:val="002D7F31"/>
  </w:style>
  <w:style w:type="character" w:customStyle="1" w:styleId="WW8Num108z2">
    <w:name w:val="WW8Num108z2"/>
    <w:rsid w:val="002D7F31"/>
    <w:rPr>
      <w:rFonts w:ascii="Times New Roman" w:hAnsi="Times New Roman" w:cs="Times New Roman" w:hint="default"/>
      <w:sz w:val="22"/>
      <w:szCs w:val="22"/>
    </w:rPr>
  </w:style>
  <w:style w:type="character" w:customStyle="1" w:styleId="WW8Num108z3">
    <w:name w:val="WW8Num108z3"/>
    <w:rsid w:val="002D7F31"/>
  </w:style>
  <w:style w:type="character" w:customStyle="1" w:styleId="WW8Num108z4">
    <w:name w:val="WW8Num108z4"/>
    <w:rsid w:val="002D7F31"/>
  </w:style>
  <w:style w:type="character" w:customStyle="1" w:styleId="WW8Num108z5">
    <w:name w:val="WW8Num108z5"/>
    <w:rsid w:val="002D7F31"/>
  </w:style>
  <w:style w:type="character" w:customStyle="1" w:styleId="WW8Num108z6">
    <w:name w:val="WW8Num108z6"/>
    <w:rsid w:val="002D7F31"/>
  </w:style>
  <w:style w:type="character" w:customStyle="1" w:styleId="WW8Num108z7">
    <w:name w:val="WW8Num108z7"/>
    <w:rsid w:val="002D7F31"/>
  </w:style>
  <w:style w:type="character" w:customStyle="1" w:styleId="WW8Num108z8">
    <w:name w:val="WW8Num108z8"/>
    <w:rsid w:val="002D7F31"/>
  </w:style>
  <w:style w:type="character" w:customStyle="1" w:styleId="WW8Num109z0">
    <w:name w:val="WW8Num109z0"/>
    <w:rsid w:val="002D7F31"/>
  </w:style>
  <w:style w:type="character" w:customStyle="1" w:styleId="WW8Num109z1">
    <w:name w:val="WW8Num109z1"/>
    <w:rsid w:val="002D7F31"/>
    <w:rPr>
      <w:sz w:val="22"/>
      <w:szCs w:val="22"/>
    </w:rPr>
  </w:style>
  <w:style w:type="character" w:customStyle="1" w:styleId="WW8Num109z2">
    <w:name w:val="WW8Num109z2"/>
    <w:rsid w:val="002D7F31"/>
  </w:style>
  <w:style w:type="character" w:customStyle="1" w:styleId="WW8Num109z7">
    <w:name w:val="WW8Num109z7"/>
    <w:rsid w:val="002D7F31"/>
  </w:style>
  <w:style w:type="character" w:customStyle="1" w:styleId="WW8Num109z8">
    <w:name w:val="WW8Num109z8"/>
    <w:rsid w:val="002D7F31"/>
  </w:style>
  <w:style w:type="character" w:customStyle="1" w:styleId="WW8Num110z0">
    <w:name w:val="WW8Num110z0"/>
    <w:rsid w:val="002D7F31"/>
    <w:rPr>
      <w:sz w:val="22"/>
      <w:szCs w:val="22"/>
    </w:rPr>
  </w:style>
  <w:style w:type="character" w:customStyle="1" w:styleId="WW8Num110z1">
    <w:name w:val="WW8Num110z1"/>
    <w:rsid w:val="002D7F31"/>
  </w:style>
  <w:style w:type="character" w:customStyle="1" w:styleId="WW8Num110z2">
    <w:name w:val="WW8Num110z2"/>
    <w:rsid w:val="002D7F31"/>
  </w:style>
  <w:style w:type="character" w:customStyle="1" w:styleId="WW8Num110z3">
    <w:name w:val="WW8Num110z3"/>
    <w:rsid w:val="002D7F31"/>
  </w:style>
  <w:style w:type="character" w:customStyle="1" w:styleId="WW8Num110z4">
    <w:name w:val="WW8Num110z4"/>
    <w:rsid w:val="002D7F31"/>
  </w:style>
  <w:style w:type="character" w:customStyle="1" w:styleId="WW8Num110z5">
    <w:name w:val="WW8Num110z5"/>
    <w:rsid w:val="002D7F31"/>
  </w:style>
  <w:style w:type="character" w:customStyle="1" w:styleId="WW8Num110z6">
    <w:name w:val="WW8Num110z6"/>
    <w:rsid w:val="002D7F31"/>
  </w:style>
  <w:style w:type="character" w:customStyle="1" w:styleId="WW8Num110z7">
    <w:name w:val="WW8Num110z7"/>
    <w:rsid w:val="002D7F31"/>
  </w:style>
  <w:style w:type="character" w:customStyle="1" w:styleId="WW8Num110z8">
    <w:name w:val="WW8Num110z8"/>
    <w:rsid w:val="002D7F31"/>
  </w:style>
  <w:style w:type="character" w:customStyle="1" w:styleId="WW8Num111z0">
    <w:name w:val="WW8Num111z0"/>
    <w:rsid w:val="002D7F31"/>
    <w:rPr>
      <w:rFonts w:ascii="Times New Roman" w:hAnsi="Times New Roman" w:cs="Times New Roman" w:hint="default"/>
      <w:b w:val="0"/>
      <w:bCs w:val="0"/>
      <w:sz w:val="22"/>
      <w:szCs w:val="22"/>
    </w:rPr>
  </w:style>
  <w:style w:type="character" w:customStyle="1" w:styleId="WW8Num111z1">
    <w:name w:val="WW8Num111z1"/>
    <w:rsid w:val="002D7F31"/>
    <w:rPr>
      <w:color w:val="000000"/>
      <w:sz w:val="22"/>
      <w:szCs w:val="22"/>
    </w:rPr>
  </w:style>
  <w:style w:type="character" w:customStyle="1" w:styleId="WW8Num111z2">
    <w:name w:val="WW8Num111z2"/>
    <w:rsid w:val="002D7F31"/>
    <w:rPr>
      <w:rFonts w:ascii="Times New Roman" w:eastAsia="Times New Roman" w:hAnsi="Times New Roman" w:cs="Times New Roman" w:hint="default"/>
    </w:rPr>
  </w:style>
  <w:style w:type="character" w:customStyle="1" w:styleId="WW8Num111z3">
    <w:name w:val="WW8Num111z3"/>
    <w:rsid w:val="002D7F31"/>
  </w:style>
  <w:style w:type="character" w:customStyle="1" w:styleId="WW8Num111z4">
    <w:name w:val="WW8Num111z4"/>
    <w:rsid w:val="002D7F31"/>
  </w:style>
  <w:style w:type="character" w:customStyle="1" w:styleId="WW8Num111z5">
    <w:name w:val="WW8Num111z5"/>
    <w:rsid w:val="002D7F31"/>
  </w:style>
  <w:style w:type="character" w:customStyle="1" w:styleId="WW8Num111z6">
    <w:name w:val="WW8Num111z6"/>
    <w:rsid w:val="002D7F31"/>
  </w:style>
  <w:style w:type="character" w:customStyle="1" w:styleId="WW8Num111z7">
    <w:name w:val="WW8Num111z7"/>
    <w:rsid w:val="002D7F31"/>
  </w:style>
  <w:style w:type="character" w:customStyle="1" w:styleId="WW8Num111z8">
    <w:name w:val="WW8Num111z8"/>
    <w:rsid w:val="002D7F31"/>
  </w:style>
  <w:style w:type="character" w:customStyle="1" w:styleId="WW8NumSt34z1">
    <w:name w:val="WW8NumSt34z1"/>
    <w:rsid w:val="002D7F31"/>
    <w:rPr>
      <w:rFonts w:ascii="Wingdings" w:hAnsi="Wingdings" w:cs="Wingdings" w:hint="default"/>
      <w:sz w:val="20"/>
    </w:rPr>
  </w:style>
  <w:style w:type="character" w:customStyle="1" w:styleId="WW8NumSt34z2">
    <w:name w:val="WW8NumSt34z2"/>
    <w:rsid w:val="002D7F31"/>
  </w:style>
  <w:style w:type="character" w:customStyle="1" w:styleId="Domylnaczcionkaakapitu2">
    <w:name w:val="Domyślna czcionka akapitu2"/>
    <w:rsid w:val="002D7F31"/>
  </w:style>
  <w:style w:type="character" w:customStyle="1" w:styleId="WW8Num19z3">
    <w:name w:val="WW8Num19z3"/>
    <w:rsid w:val="002D7F31"/>
    <w:rPr>
      <w:rFonts w:ascii="Symbol" w:hAnsi="Symbol" w:cs="OpenSymbol" w:hint="default"/>
    </w:rPr>
  </w:style>
  <w:style w:type="character" w:customStyle="1" w:styleId="WW8Num24z1">
    <w:name w:val="WW8Num24z1"/>
    <w:rsid w:val="002D7F31"/>
  </w:style>
  <w:style w:type="character" w:customStyle="1" w:styleId="WW8Num24z2">
    <w:name w:val="WW8Num24z2"/>
    <w:rsid w:val="002D7F31"/>
  </w:style>
  <w:style w:type="character" w:customStyle="1" w:styleId="WW8Num24z3">
    <w:name w:val="WW8Num24z3"/>
    <w:rsid w:val="002D7F31"/>
  </w:style>
  <w:style w:type="character" w:customStyle="1" w:styleId="WW8Num24z4">
    <w:name w:val="WW8Num24z4"/>
    <w:rsid w:val="002D7F31"/>
  </w:style>
  <w:style w:type="character" w:customStyle="1" w:styleId="WW8Num24z5">
    <w:name w:val="WW8Num24z5"/>
    <w:rsid w:val="002D7F31"/>
  </w:style>
  <w:style w:type="character" w:customStyle="1" w:styleId="WW8Num24z6">
    <w:name w:val="WW8Num24z6"/>
    <w:rsid w:val="002D7F31"/>
  </w:style>
  <w:style w:type="character" w:customStyle="1" w:styleId="WW8Num24z7">
    <w:name w:val="WW8Num24z7"/>
    <w:rsid w:val="002D7F31"/>
  </w:style>
  <w:style w:type="character" w:customStyle="1" w:styleId="WW8Num24z8">
    <w:name w:val="WW8Num24z8"/>
    <w:rsid w:val="002D7F31"/>
  </w:style>
  <w:style w:type="character" w:customStyle="1" w:styleId="WW8Num31z1">
    <w:name w:val="WW8Num31z1"/>
    <w:rsid w:val="002D7F31"/>
  </w:style>
  <w:style w:type="character" w:customStyle="1" w:styleId="WW8Num31z2">
    <w:name w:val="WW8Num31z2"/>
    <w:rsid w:val="002D7F31"/>
  </w:style>
  <w:style w:type="character" w:customStyle="1" w:styleId="WW8Num31z3">
    <w:name w:val="WW8Num31z3"/>
    <w:rsid w:val="002D7F31"/>
  </w:style>
  <w:style w:type="character" w:customStyle="1" w:styleId="WW8Num31z4">
    <w:name w:val="WW8Num31z4"/>
    <w:rsid w:val="002D7F31"/>
  </w:style>
  <w:style w:type="character" w:customStyle="1" w:styleId="WW8Num31z5">
    <w:name w:val="WW8Num31z5"/>
    <w:rsid w:val="002D7F31"/>
  </w:style>
  <w:style w:type="character" w:customStyle="1" w:styleId="WW8Num31z6">
    <w:name w:val="WW8Num31z6"/>
    <w:rsid w:val="002D7F31"/>
  </w:style>
  <w:style w:type="character" w:customStyle="1" w:styleId="WW8Num31z7">
    <w:name w:val="WW8Num31z7"/>
    <w:rsid w:val="002D7F31"/>
  </w:style>
  <w:style w:type="character" w:customStyle="1" w:styleId="WW8Num31z8">
    <w:name w:val="WW8Num31z8"/>
    <w:rsid w:val="002D7F31"/>
  </w:style>
  <w:style w:type="character" w:customStyle="1" w:styleId="WW8Num44z1">
    <w:name w:val="WW8Num44z1"/>
    <w:rsid w:val="002D7F31"/>
  </w:style>
  <w:style w:type="character" w:customStyle="1" w:styleId="WW8Num44z2">
    <w:name w:val="WW8Num44z2"/>
    <w:rsid w:val="002D7F31"/>
    <w:rPr>
      <w:b/>
      <w:bCs w:val="0"/>
      <w:color w:val="000000"/>
      <w:sz w:val="22"/>
      <w:szCs w:val="22"/>
    </w:rPr>
  </w:style>
  <w:style w:type="character" w:customStyle="1" w:styleId="WW8Num44z3">
    <w:name w:val="WW8Num44z3"/>
    <w:rsid w:val="002D7F31"/>
  </w:style>
  <w:style w:type="character" w:customStyle="1" w:styleId="WW8Num44z4">
    <w:name w:val="WW8Num44z4"/>
    <w:rsid w:val="002D7F31"/>
  </w:style>
  <w:style w:type="character" w:customStyle="1" w:styleId="WW8Num44z5">
    <w:name w:val="WW8Num44z5"/>
    <w:rsid w:val="002D7F31"/>
  </w:style>
  <w:style w:type="character" w:customStyle="1" w:styleId="WW8Num44z6">
    <w:name w:val="WW8Num44z6"/>
    <w:rsid w:val="002D7F31"/>
  </w:style>
  <w:style w:type="character" w:customStyle="1" w:styleId="WW8Num44z7">
    <w:name w:val="WW8Num44z7"/>
    <w:rsid w:val="002D7F31"/>
  </w:style>
  <w:style w:type="character" w:customStyle="1" w:styleId="WW8Num44z8">
    <w:name w:val="WW8Num44z8"/>
    <w:rsid w:val="002D7F31"/>
  </w:style>
  <w:style w:type="character" w:customStyle="1" w:styleId="WW8Num53z1">
    <w:name w:val="WW8Num53z1"/>
    <w:rsid w:val="002D7F31"/>
  </w:style>
  <w:style w:type="character" w:customStyle="1" w:styleId="WW8Num53z2">
    <w:name w:val="WW8Num53z2"/>
    <w:rsid w:val="002D7F31"/>
  </w:style>
  <w:style w:type="character" w:customStyle="1" w:styleId="WW8Num53z3">
    <w:name w:val="WW8Num53z3"/>
    <w:rsid w:val="002D7F31"/>
  </w:style>
  <w:style w:type="character" w:customStyle="1" w:styleId="WW8Num53z4">
    <w:name w:val="WW8Num53z4"/>
    <w:rsid w:val="002D7F31"/>
  </w:style>
  <w:style w:type="character" w:customStyle="1" w:styleId="WW8Num53z5">
    <w:name w:val="WW8Num53z5"/>
    <w:rsid w:val="002D7F31"/>
  </w:style>
  <w:style w:type="character" w:customStyle="1" w:styleId="WW8Num53z6">
    <w:name w:val="WW8Num53z6"/>
    <w:rsid w:val="002D7F31"/>
  </w:style>
  <w:style w:type="character" w:customStyle="1" w:styleId="WW8Num53z7">
    <w:name w:val="WW8Num53z7"/>
    <w:rsid w:val="002D7F31"/>
  </w:style>
  <w:style w:type="character" w:customStyle="1" w:styleId="WW8Num53z8">
    <w:name w:val="WW8Num53z8"/>
    <w:rsid w:val="002D7F31"/>
  </w:style>
  <w:style w:type="character" w:customStyle="1" w:styleId="WW8Num2z1">
    <w:name w:val="WW8Num2z1"/>
    <w:rsid w:val="002D7F31"/>
    <w:rPr>
      <w:color w:val="auto"/>
      <w:sz w:val="20"/>
      <w:szCs w:val="20"/>
    </w:rPr>
  </w:style>
  <w:style w:type="character" w:customStyle="1" w:styleId="WW8Num2z2">
    <w:name w:val="WW8Num2z2"/>
    <w:rsid w:val="002D7F31"/>
  </w:style>
  <w:style w:type="character" w:customStyle="1" w:styleId="WW8Num2z3">
    <w:name w:val="WW8Num2z3"/>
    <w:rsid w:val="002D7F31"/>
  </w:style>
  <w:style w:type="character" w:customStyle="1" w:styleId="WW8Num2z4">
    <w:name w:val="WW8Num2z4"/>
    <w:rsid w:val="002D7F31"/>
  </w:style>
  <w:style w:type="character" w:customStyle="1" w:styleId="WW8Num2z5">
    <w:name w:val="WW8Num2z5"/>
    <w:rsid w:val="002D7F31"/>
  </w:style>
  <w:style w:type="character" w:customStyle="1" w:styleId="WW8Num2z6">
    <w:name w:val="WW8Num2z6"/>
    <w:rsid w:val="002D7F31"/>
  </w:style>
  <w:style w:type="character" w:customStyle="1" w:styleId="WW8Num2z7">
    <w:name w:val="WW8Num2z7"/>
    <w:rsid w:val="002D7F31"/>
  </w:style>
  <w:style w:type="character" w:customStyle="1" w:styleId="WW8Num2z8">
    <w:name w:val="WW8Num2z8"/>
    <w:rsid w:val="002D7F31"/>
  </w:style>
  <w:style w:type="character" w:customStyle="1" w:styleId="WW8Num4z1">
    <w:name w:val="WW8Num4z1"/>
    <w:rsid w:val="002D7F31"/>
  </w:style>
  <w:style w:type="character" w:customStyle="1" w:styleId="WW8Num4z2">
    <w:name w:val="WW8Num4z2"/>
    <w:rsid w:val="002D7F31"/>
  </w:style>
  <w:style w:type="character" w:customStyle="1" w:styleId="WW8Num4z3">
    <w:name w:val="WW8Num4z3"/>
    <w:rsid w:val="002D7F31"/>
  </w:style>
  <w:style w:type="character" w:customStyle="1" w:styleId="WW8Num4z4">
    <w:name w:val="WW8Num4z4"/>
    <w:rsid w:val="002D7F31"/>
  </w:style>
  <w:style w:type="character" w:customStyle="1" w:styleId="WW8Num4z5">
    <w:name w:val="WW8Num4z5"/>
    <w:rsid w:val="002D7F31"/>
  </w:style>
  <w:style w:type="character" w:customStyle="1" w:styleId="WW8Num4z6">
    <w:name w:val="WW8Num4z6"/>
    <w:rsid w:val="002D7F31"/>
  </w:style>
  <w:style w:type="character" w:customStyle="1" w:styleId="WW8Num4z7">
    <w:name w:val="WW8Num4z7"/>
    <w:rsid w:val="002D7F31"/>
  </w:style>
  <w:style w:type="character" w:customStyle="1" w:styleId="WW8Num4z8">
    <w:name w:val="WW8Num4z8"/>
    <w:rsid w:val="002D7F31"/>
  </w:style>
  <w:style w:type="character" w:customStyle="1" w:styleId="WW8Num7z1">
    <w:name w:val="WW8Num7z1"/>
    <w:rsid w:val="002D7F31"/>
  </w:style>
  <w:style w:type="character" w:customStyle="1" w:styleId="WW8Num7z2">
    <w:name w:val="WW8Num7z2"/>
    <w:rsid w:val="002D7F31"/>
  </w:style>
  <w:style w:type="character" w:customStyle="1" w:styleId="WW8Num7z3">
    <w:name w:val="WW8Num7z3"/>
    <w:rsid w:val="002D7F31"/>
  </w:style>
  <w:style w:type="character" w:customStyle="1" w:styleId="WW8Num7z4">
    <w:name w:val="WW8Num7z4"/>
    <w:rsid w:val="002D7F31"/>
  </w:style>
  <w:style w:type="character" w:customStyle="1" w:styleId="WW8Num7z5">
    <w:name w:val="WW8Num7z5"/>
    <w:rsid w:val="002D7F31"/>
  </w:style>
  <w:style w:type="character" w:customStyle="1" w:styleId="WW8Num7z6">
    <w:name w:val="WW8Num7z6"/>
    <w:rsid w:val="002D7F31"/>
  </w:style>
  <w:style w:type="character" w:customStyle="1" w:styleId="WW8Num7z7">
    <w:name w:val="WW8Num7z7"/>
    <w:rsid w:val="002D7F31"/>
  </w:style>
  <w:style w:type="character" w:customStyle="1" w:styleId="WW8Num7z8">
    <w:name w:val="WW8Num7z8"/>
    <w:rsid w:val="002D7F31"/>
  </w:style>
  <w:style w:type="character" w:customStyle="1" w:styleId="WW8Num10z1">
    <w:name w:val="WW8Num10z1"/>
    <w:rsid w:val="002D7F31"/>
  </w:style>
  <w:style w:type="character" w:customStyle="1" w:styleId="WW8Num12z1">
    <w:name w:val="WW8Num12z1"/>
    <w:rsid w:val="002D7F31"/>
  </w:style>
  <w:style w:type="character" w:customStyle="1" w:styleId="WW8Num12z2">
    <w:name w:val="WW8Num12z2"/>
    <w:rsid w:val="002D7F31"/>
  </w:style>
  <w:style w:type="character" w:customStyle="1" w:styleId="WW8Num12z3">
    <w:name w:val="WW8Num12z3"/>
    <w:rsid w:val="002D7F31"/>
  </w:style>
  <w:style w:type="character" w:customStyle="1" w:styleId="WW8Num12z4">
    <w:name w:val="WW8Num12z4"/>
    <w:rsid w:val="002D7F31"/>
  </w:style>
  <w:style w:type="character" w:customStyle="1" w:styleId="WW8Num12z5">
    <w:name w:val="WW8Num12z5"/>
    <w:rsid w:val="002D7F31"/>
  </w:style>
  <w:style w:type="character" w:customStyle="1" w:styleId="WW8Num12z6">
    <w:name w:val="WW8Num12z6"/>
    <w:rsid w:val="002D7F31"/>
  </w:style>
  <w:style w:type="character" w:customStyle="1" w:styleId="WW8Num12z7">
    <w:name w:val="WW8Num12z7"/>
    <w:rsid w:val="002D7F31"/>
  </w:style>
  <w:style w:type="character" w:customStyle="1" w:styleId="WW8Num12z8">
    <w:name w:val="WW8Num12z8"/>
    <w:rsid w:val="002D7F31"/>
  </w:style>
  <w:style w:type="character" w:customStyle="1" w:styleId="WW8Num26z1">
    <w:name w:val="WW8Num26z1"/>
    <w:rsid w:val="002D7F31"/>
  </w:style>
  <w:style w:type="character" w:customStyle="1" w:styleId="WW8Num26z2">
    <w:name w:val="WW8Num26z2"/>
    <w:rsid w:val="002D7F31"/>
  </w:style>
  <w:style w:type="character" w:customStyle="1" w:styleId="WW8Num26z3">
    <w:name w:val="WW8Num26z3"/>
    <w:rsid w:val="002D7F31"/>
  </w:style>
  <w:style w:type="character" w:customStyle="1" w:styleId="WW8Num26z4">
    <w:name w:val="WW8Num26z4"/>
    <w:rsid w:val="002D7F31"/>
  </w:style>
  <w:style w:type="character" w:customStyle="1" w:styleId="WW8Num26z5">
    <w:name w:val="WW8Num26z5"/>
    <w:rsid w:val="002D7F31"/>
  </w:style>
  <w:style w:type="character" w:customStyle="1" w:styleId="WW8Num26z6">
    <w:name w:val="WW8Num26z6"/>
    <w:rsid w:val="002D7F31"/>
  </w:style>
  <w:style w:type="character" w:customStyle="1" w:styleId="WW8Num26z7">
    <w:name w:val="WW8Num26z7"/>
    <w:rsid w:val="002D7F31"/>
  </w:style>
  <w:style w:type="character" w:customStyle="1" w:styleId="WW8Num26z8">
    <w:name w:val="WW8Num26z8"/>
    <w:rsid w:val="002D7F31"/>
  </w:style>
  <w:style w:type="character" w:customStyle="1" w:styleId="WW8Num27z1">
    <w:name w:val="WW8Num27z1"/>
    <w:rsid w:val="002D7F31"/>
  </w:style>
  <w:style w:type="character" w:customStyle="1" w:styleId="WW8Num27z2">
    <w:name w:val="WW8Num27z2"/>
    <w:rsid w:val="002D7F31"/>
  </w:style>
  <w:style w:type="character" w:customStyle="1" w:styleId="WW8Num27z3">
    <w:name w:val="WW8Num27z3"/>
    <w:rsid w:val="002D7F31"/>
  </w:style>
  <w:style w:type="character" w:customStyle="1" w:styleId="WW8Num27z4">
    <w:name w:val="WW8Num27z4"/>
    <w:rsid w:val="002D7F31"/>
  </w:style>
  <w:style w:type="character" w:customStyle="1" w:styleId="WW8Num27z5">
    <w:name w:val="WW8Num27z5"/>
    <w:rsid w:val="002D7F31"/>
  </w:style>
  <w:style w:type="character" w:customStyle="1" w:styleId="WW8Num27z6">
    <w:name w:val="WW8Num27z6"/>
    <w:rsid w:val="002D7F31"/>
  </w:style>
  <w:style w:type="character" w:customStyle="1" w:styleId="WW8Num27z7">
    <w:name w:val="WW8Num27z7"/>
    <w:rsid w:val="002D7F31"/>
  </w:style>
  <w:style w:type="character" w:customStyle="1" w:styleId="WW8Num27z8">
    <w:name w:val="WW8Num27z8"/>
    <w:rsid w:val="002D7F31"/>
  </w:style>
  <w:style w:type="character" w:customStyle="1" w:styleId="WW8Num32z1">
    <w:name w:val="WW8Num32z1"/>
    <w:rsid w:val="002D7F31"/>
  </w:style>
  <w:style w:type="character" w:customStyle="1" w:styleId="WW8Num32z2">
    <w:name w:val="WW8Num32z2"/>
    <w:rsid w:val="002D7F31"/>
  </w:style>
  <w:style w:type="character" w:customStyle="1" w:styleId="WW8Num32z3">
    <w:name w:val="WW8Num32z3"/>
    <w:rsid w:val="002D7F31"/>
  </w:style>
  <w:style w:type="character" w:customStyle="1" w:styleId="WW8Num32z4">
    <w:name w:val="WW8Num32z4"/>
    <w:rsid w:val="002D7F31"/>
  </w:style>
  <w:style w:type="character" w:customStyle="1" w:styleId="WW8Num32z5">
    <w:name w:val="WW8Num32z5"/>
    <w:rsid w:val="002D7F31"/>
  </w:style>
  <w:style w:type="character" w:customStyle="1" w:styleId="WW8Num32z6">
    <w:name w:val="WW8Num32z6"/>
    <w:rsid w:val="002D7F31"/>
  </w:style>
  <w:style w:type="character" w:customStyle="1" w:styleId="WW8Num32z7">
    <w:name w:val="WW8Num32z7"/>
    <w:rsid w:val="002D7F31"/>
  </w:style>
  <w:style w:type="character" w:customStyle="1" w:styleId="WW8Num32z8">
    <w:name w:val="WW8Num32z8"/>
    <w:rsid w:val="002D7F31"/>
  </w:style>
  <w:style w:type="character" w:customStyle="1" w:styleId="WW8Num34z1">
    <w:name w:val="WW8Num34z1"/>
    <w:rsid w:val="002D7F31"/>
  </w:style>
  <w:style w:type="character" w:customStyle="1" w:styleId="WW8Num34z2">
    <w:name w:val="WW8Num34z2"/>
    <w:rsid w:val="002D7F31"/>
  </w:style>
  <w:style w:type="character" w:customStyle="1" w:styleId="WW8Num34z3">
    <w:name w:val="WW8Num34z3"/>
    <w:rsid w:val="002D7F31"/>
  </w:style>
  <w:style w:type="character" w:customStyle="1" w:styleId="WW8Num34z4">
    <w:name w:val="WW8Num34z4"/>
    <w:rsid w:val="002D7F31"/>
  </w:style>
  <w:style w:type="character" w:customStyle="1" w:styleId="WW8Num34z5">
    <w:name w:val="WW8Num34z5"/>
    <w:rsid w:val="002D7F31"/>
  </w:style>
  <w:style w:type="character" w:customStyle="1" w:styleId="WW8Num34z6">
    <w:name w:val="WW8Num34z6"/>
    <w:rsid w:val="002D7F31"/>
  </w:style>
  <w:style w:type="character" w:customStyle="1" w:styleId="WW8Num34z7">
    <w:name w:val="WW8Num34z7"/>
    <w:rsid w:val="002D7F31"/>
  </w:style>
  <w:style w:type="character" w:customStyle="1" w:styleId="WW8Num34z8">
    <w:name w:val="WW8Num34z8"/>
    <w:rsid w:val="002D7F31"/>
  </w:style>
  <w:style w:type="character" w:customStyle="1" w:styleId="WW8Num35z1">
    <w:name w:val="WW8Num35z1"/>
    <w:rsid w:val="002D7F31"/>
  </w:style>
  <w:style w:type="character" w:customStyle="1" w:styleId="WW8Num35z2">
    <w:name w:val="WW8Num35z2"/>
    <w:rsid w:val="002D7F31"/>
  </w:style>
  <w:style w:type="character" w:customStyle="1" w:styleId="WW8Num35z3">
    <w:name w:val="WW8Num35z3"/>
    <w:rsid w:val="002D7F31"/>
  </w:style>
  <w:style w:type="character" w:customStyle="1" w:styleId="WW8Num35z4">
    <w:name w:val="WW8Num35z4"/>
    <w:rsid w:val="002D7F31"/>
  </w:style>
  <w:style w:type="character" w:customStyle="1" w:styleId="WW8Num35z5">
    <w:name w:val="WW8Num35z5"/>
    <w:rsid w:val="002D7F31"/>
  </w:style>
  <w:style w:type="character" w:customStyle="1" w:styleId="WW8Num35z6">
    <w:name w:val="WW8Num35z6"/>
    <w:rsid w:val="002D7F31"/>
  </w:style>
  <w:style w:type="character" w:customStyle="1" w:styleId="WW8Num35z7">
    <w:name w:val="WW8Num35z7"/>
    <w:rsid w:val="002D7F31"/>
  </w:style>
  <w:style w:type="character" w:customStyle="1" w:styleId="WW8Num35z8">
    <w:name w:val="WW8Num35z8"/>
    <w:rsid w:val="002D7F31"/>
  </w:style>
  <w:style w:type="character" w:customStyle="1" w:styleId="WW8Num36z1">
    <w:name w:val="WW8Num36z1"/>
    <w:rsid w:val="002D7F31"/>
    <w:rPr>
      <w:color w:val="000000"/>
      <w:sz w:val="22"/>
      <w:szCs w:val="22"/>
    </w:rPr>
  </w:style>
  <w:style w:type="character" w:customStyle="1" w:styleId="WW8Num36z2">
    <w:name w:val="WW8Num36z2"/>
    <w:rsid w:val="002D7F31"/>
    <w:rPr>
      <w:sz w:val="22"/>
      <w:szCs w:val="22"/>
    </w:rPr>
  </w:style>
  <w:style w:type="character" w:customStyle="1" w:styleId="WW8Num36z3">
    <w:name w:val="WW8Num36z3"/>
    <w:rsid w:val="002D7F31"/>
  </w:style>
  <w:style w:type="character" w:customStyle="1" w:styleId="WW8Num36z4">
    <w:name w:val="WW8Num36z4"/>
    <w:rsid w:val="002D7F31"/>
  </w:style>
  <w:style w:type="character" w:customStyle="1" w:styleId="WW8Num36z5">
    <w:name w:val="WW8Num36z5"/>
    <w:rsid w:val="002D7F31"/>
  </w:style>
  <w:style w:type="character" w:customStyle="1" w:styleId="WW8Num36z6">
    <w:name w:val="WW8Num36z6"/>
    <w:rsid w:val="002D7F31"/>
  </w:style>
  <w:style w:type="character" w:customStyle="1" w:styleId="WW8Num36z7">
    <w:name w:val="WW8Num36z7"/>
    <w:rsid w:val="002D7F31"/>
  </w:style>
  <w:style w:type="character" w:customStyle="1" w:styleId="WW8Num36z8">
    <w:name w:val="WW8Num36z8"/>
    <w:rsid w:val="002D7F31"/>
  </w:style>
  <w:style w:type="character" w:customStyle="1" w:styleId="WW8Num39z3">
    <w:name w:val="WW8Num39z3"/>
    <w:rsid w:val="002D7F31"/>
  </w:style>
  <w:style w:type="character" w:customStyle="1" w:styleId="WW8Num39z5">
    <w:name w:val="WW8Num39z5"/>
    <w:rsid w:val="002D7F31"/>
    <w:rPr>
      <w:rFonts w:ascii="Symbol" w:hAnsi="Symbol" w:cs="Symbol" w:hint="default"/>
    </w:rPr>
  </w:style>
  <w:style w:type="character" w:customStyle="1" w:styleId="WW8Num39z6">
    <w:name w:val="WW8Num39z6"/>
    <w:rsid w:val="002D7F31"/>
  </w:style>
  <w:style w:type="character" w:customStyle="1" w:styleId="WW8Num39z7">
    <w:name w:val="WW8Num39z7"/>
    <w:rsid w:val="002D7F31"/>
  </w:style>
  <w:style w:type="character" w:customStyle="1" w:styleId="WW8Num39z8">
    <w:name w:val="WW8Num39z8"/>
    <w:rsid w:val="002D7F31"/>
  </w:style>
  <w:style w:type="character" w:customStyle="1" w:styleId="WW8Num40z1">
    <w:name w:val="WW8Num40z1"/>
    <w:rsid w:val="002D7F31"/>
    <w:rPr>
      <w:b/>
      <w:bCs w:val="0"/>
    </w:rPr>
  </w:style>
  <w:style w:type="character" w:customStyle="1" w:styleId="WW8Num40z2">
    <w:name w:val="WW8Num40z2"/>
    <w:rsid w:val="002D7F31"/>
  </w:style>
  <w:style w:type="character" w:customStyle="1" w:styleId="WW8Num40z3">
    <w:name w:val="WW8Num40z3"/>
    <w:rsid w:val="002D7F31"/>
  </w:style>
  <w:style w:type="character" w:customStyle="1" w:styleId="WW8Num40z4">
    <w:name w:val="WW8Num40z4"/>
    <w:rsid w:val="002D7F31"/>
  </w:style>
  <w:style w:type="character" w:customStyle="1" w:styleId="WW8Num40z5">
    <w:name w:val="WW8Num40z5"/>
    <w:rsid w:val="002D7F31"/>
  </w:style>
  <w:style w:type="character" w:customStyle="1" w:styleId="WW8Num40z6">
    <w:name w:val="WW8Num40z6"/>
    <w:rsid w:val="002D7F31"/>
  </w:style>
  <w:style w:type="character" w:customStyle="1" w:styleId="WW8Num40z7">
    <w:name w:val="WW8Num40z7"/>
    <w:rsid w:val="002D7F31"/>
  </w:style>
  <w:style w:type="character" w:customStyle="1" w:styleId="WW8Num40z8">
    <w:name w:val="WW8Num40z8"/>
    <w:rsid w:val="002D7F31"/>
  </w:style>
  <w:style w:type="character" w:customStyle="1" w:styleId="WW8Num41z1">
    <w:name w:val="WW8Num41z1"/>
    <w:rsid w:val="002D7F31"/>
    <w:rPr>
      <w:rFonts w:ascii="Courier New" w:hAnsi="Courier New" w:cs="Courier New" w:hint="default"/>
    </w:rPr>
  </w:style>
  <w:style w:type="character" w:customStyle="1" w:styleId="WW8Num41z2">
    <w:name w:val="WW8Num41z2"/>
    <w:rsid w:val="002D7F31"/>
    <w:rPr>
      <w:rFonts w:ascii="Wingdings" w:hAnsi="Wingdings" w:cs="Wingdings" w:hint="default"/>
    </w:rPr>
  </w:style>
  <w:style w:type="character" w:customStyle="1" w:styleId="WW8Num41z3">
    <w:name w:val="WW8Num41z3"/>
    <w:rsid w:val="002D7F31"/>
    <w:rPr>
      <w:rFonts w:ascii="Symbol" w:hAnsi="Symbol" w:cs="Symbol" w:hint="default"/>
    </w:rPr>
  </w:style>
  <w:style w:type="character" w:customStyle="1" w:styleId="WW8Num42z1">
    <w:name w:val="WW8Num42z1"/>
    <w:rsid w:val="002D7F31"/>
  </w:style>
  <w:style w:type="character" w:customStyle="1" w:styleId="WW8Num42z2">
    <w:name w:val="WW8Num42z2"/>
    <w:rsid w:val="002D7F31"/>
  </w:style>
  <w:style w:type="character" w:customStyle="1" w:styleId="WW8Num42z3">
    <w:name w:val="WW8Num42z3"/>
    <w:rsid w:val="002D7F31"/>
  </w:style>
  <w:style w:type="character" w:customStyle="1" w:styleId="WW8Num42z4">
    <w:name w:val="WW8Num42z4"/>
    <w:rsid w:val="002D7F31"/>
  </w:style>
  <w:style w:type="character" w:customStyle="1" w:styleId="WW8Num42z5">
    <w:name w:val="WW8Num42z5"/>
    <w:rsid w:val="002D7F31"/>
  </w:style>
  <w:style w:type="character" w:customStyle="1" w:styleId="WW8Num42z6">
    <w:name w:val="WW8Num42z6"/>
    <w:rsid w:val="002D7F31"/>
  </w:style>
  <w:style w:type="character" w:customStyle="1" w:styleId="WW8Num42z7">
    <w:name w:val="WW8Num42z7"/>
    <w:rsid w:val="002D7F31"/>
  </w:style>
  <w:style w:type="character" w:customStyle="1" w:styleId="WW8Num42z8">
    <w:name w:val="WW8Num42z8"/>
    <w:rsid w:val="002D7F31"/>
  </w:style>
  <w:style w:type="character" w:customStyle="1" w:styleId="WW8Num48z1">
    <w:name w:val="WW8Num48z1"/>
    <w:rsid w:val="002D7F31"/>
  </w:style>
  <w:style w:type="character" w:customStyle="1" w:styleId="WW8Num48z2">
    <w:name w:val="WW8Num48z2"/>
    <w:rsid w:val="002D7F31"/>
  </w:style>
  <w:style w:type="character" w:customStyle="1" w:styleId="WW8Num48z3">
    <w:name w:val="WW8Num48z3"/>
    <w:rsid w:val="002D7F31"/>
  </w:style>
  <w:style w:type="character" w:customStyle="1" w:styleId="WW8Num48z4">
    <w:name w:val="WW8Num48z4"/>
    <w:rsid w:val="002D7F31"/>
  </w:style>
  <w:style w:type="character" w:customStyle="1" w:styleId="WW8Num48z5">
    <w:name w:val="WW8Num48z5"/>
    <w:rsid w:val="002D7F31"/>
  </w:style>
  <w:style w:type="character" w:customStyle="1" w:styleId="WW8Num48z6">
    <w:name w:val="WW8Num48z6"/>
    <w:rsid w:val="002D7F31"/>
  </w:style>
  <w:style w:type="character" w:customStyle="1" w:styleId="WW8Num48z7">
    <w:name w:val="WW8Num48z7"/>
    <w:rsid w:val="002D7F31"/>
  </w:style>
  <w:style w:type="character" w:customStyle="1" w:styleId="WW8Num48z8">
    <w:name w:val="WW8Num48z8"/>
    <w:rsid w:val="002D7F31"/>
  </w:style>
  <w:style w:type="character" w:customStyle="1" w:styleId="WW8Num49z1">
    <w:name w:val="WW8Num49z1"/>
    <w:rsid w:val="002D7F31"/>
    <w:rPr>
      <w:rFonts w:ascii="Courier New" w:hAnsi="Courier New" w:cs="Courier New" w:hint="default"/>
    </w:rPr>
  </w:style>
  <w:style w:type="character" w:customStyle="1" w:styleId="WW8Num49z2">
    <w:name w:val="WW8Num49z2"/>
    <w:rsid w:val="002D7F31"/>
    <w:rPr>
      <w:rFonts w:ascii="Wingdings" w:hAnsi="Wingdings" w:cs="Wingdings" w:hint="default"/>
    </w:rPr>
  </w:style>
  <w:style w:type="character" w:customStyle="1" w:styleId="WW8Num49z3">
    <w:name w:val="WW8Num49z3"/>
    <w:rsid w:val="002D7F31"/>
    <w:rPr>
      <w:rFonts w:ascii="Symbol" w:hAnsi="Symbol" w:cs="Symbol" w:hint="default"/>
    </w:rPr>
  </w:style>
  <w:style w:type="character" w:customStyle="1" w:styleId="WW8Num51z1">
    <w:name w:val="WW8Num51z1"/>
    <w:rsid w:val="002D7F31"/>
  </w:style>
  <w:style w:type="character" w:customStyle="1" w:styleId="WW8Num51z2">
    <w:name w:val="WW8Num51z2"/>
    <w:rsid w:val="002D7F31"/>
  </w:style>
  <w:style w:type="character" w:customStyle="1" w:styleId="WW8Num51z3">
    <w:name w:val="WW8Num51z3"/>
    <w:rsid w:val="002D7F31"/>
  </w:style>
  <w:style w:type="character" w:customStyle="1" w:styleId="WW8Num51z4">
    <w:name w:val="WW8Num51z4"/>
    <w:rsid w:val="002D7F31"/>
  </w:style>
  <w:style w:type="character" w:customStyle="1" w:styleId="WW8Num51z5">
    <w:name w:val="WW8Num51z5"/>
    <w:rsid w:val="002D7F31"/>
  </w:style>
  <w:style w:type="character" w:customStyle="1" w:styleId="WW8Num51z6">
    <w:name w:val="WW8Num51z6"/>
    <w:rsid w:val="002D7F31"/>
  </w:style>
  <w:style w:type="character" w:customStyle="1" w:styleId="WW8Num51z7">
    <w:name w:val="WW8Num51z7"/>
    <w:rsid w:val="002D7F31"/>
  </w:style>
  <w:style w:type="character" w:customStyle="1" w:styleId="WW8Num51z8">
    <w:name w:val="WW8Num51z8"/>
    <w:rsid w:val="002D7F31"/>
  </w:style>
  <w:style w:type="character" w:customStyle="1" w:styleId="WW8Num54z1">
    <w:name w:val="WW8Num54z1"/>
    <w:rsid w:val="002D7F31"/>
    <w:rPr>
      <w:rFonts w:ascii="Times New Roman" w:hAnsi="Times New Roman" w:cs="Times New Roman" w:hint="default"/>
      <w:b w:val="0"/>
      <w:bCs/>
      <w:sz w:val="22"/>
      <w:szCs w:val="22"/>
    </w:rPr>
  </w:style>
  <w:style w:type="character" w:customStyle="1" w:styleId="WW8Num54z2">
    <w:name w:val="WW8Num54z2"/>
    <w:rsid w:val="002D7F31"/>
  </w:style>
  <w:style w:type="character" w:customStyle="1" w:styleId="WW8Num54z3">
    <w:name w:val="WW8Num54z3"/>
    <w:rsid w:val="002D7F31"/>
  </w:style>
  <w:style w:type="character" w:customStyle="1" w:styleId="WW8Num54z4">
    <w:name w:val="WW8Num54z4"/>
    <w:rsid w:val="002D7F31"/>
  </w:style>
  <w:style w:type="character" w:customStyle="1" w:styleId="WW8Num54z5">
    <w:name w:val="WW8Num54z5"/>
    <w:rsid w:val="002D7F31"/>
  </w:style>
  <w:style w:type="character" w:customStyle="1" w:styleId="WW8Num54z6">
    <w:name w:val="WW8Num54z6"/>
    <w:rsid w:val="002D7F31"/>
  </w:style>
  <w:style w:type="character" w:customStyle="1" w:styleId="WW8Num54z7">
    <w:name w:val="WW8Num54z7"/>
    <w:rsid w:val="002D7F31"/>
  </w:style>
  <w:style w:type="character" w:customStyle="1" w:styleId="WW8Num54z8">
    <w:name w:val="WW8Num54z8"/>
    <w:rsid w:val="002D7F31"/>
  </w:style>
  <w:style w:type="character" w:customStyle="1" w:styleId="WW8Num55z1">
    <w:name w:val="WW8Num55z1"/>
    <w:rsid w:val="002D7F31"/>
  </w:style>
  <w:style w:type="character" w:customStyle="1" w:styleId="WW8Num55z2">
    <w:name w:val="WW8Num55z2"/>
    <w:rsid w:val="002D7F31"/>
  </w:style>
  <w:style w:type="character" w:customStyle="1" w:styleId="WW8Num55z3">
    <w:name w:val="WW8Num55z3"/>
    <w:rsid w:val="002D7F31"/>
  </w:style>
  <w:style w:type="character" w:customStyle="1" w:styleId="WW8Num55z4">
    <w:name w:val="WW8Num55z4"/>
    <w:rsid w:val="002D7F31"/>
  </w:style>
  <w:style w:type="character" w:customStyle="1" w:styleId="WW8Num55z5">
    <w:name w:val="WW8Num55z5"/>
    <w:rsid w:val="002D7F31"/>
  </w:style>
  <w:style w:type="character" w:customStyle="1" w:styleId="WW8Num55z6">
    <w:name w:val="WW8Num55z6"/>
    <w:rsid w:val="002D7F31"/>
  </w:style>
  <w:style w:type="character" w:customStyle="1" w:styleId="WW8Num55z7">
    <w:name w:val="WW8Num55z7"/>
    <w:rsid w:val="002D7F31"/>
  </w:style>
  <w:style w:type="character" w:customStyle="1" w:styleId="WW8Num55z8">
    <w:name w:val="WW8Num55z8"/>
    <w:rsid w:val="002D7F31"/>
  </w:style>
  <w:style w:type="character" w:customStyle="1" w:styleId="WW8Num56z2">
    <w:name w:val="WW8Num56z2"/>
    <w:rsid w:val="002D7F31"/>
  </w:style>
  <w:style w:type="character" w:customStyle="1" w:styleId="WW8Num56z4">
    <w:name w:val="WW8Num56z4"/>
    <w:rsid w:val="002D7F31"/>
  </w:style>
  <w:style w:type="character" w:customStyle="1" w:styleId="WW8Num56z5">
    <w:name w:val="WW8Num56z5"/>
    <w:rsid w:val="002D7F31"/>
  </w:style>
  <w:style w:type="character" w:customStyle="1" w:styleId="WW8Num56z6">
    <w:name w:val="WW8Num56z6"/>
    <w:rsid w:val="002D7F31"/>
  </w:style>
  <w:style w:type="character" w:customStyle="1" w:styleId="WW8Num56z7">
    <w:name w:val="WW8Num56z7"/>
    <w:rsid w:val="002D7F31"/>
  </w:style>
  <w:style w:type="character" w:customStyle="1" w:styleId="WW8Num56z8">
    <w:name w:val="WW8Num56z8"/>
    <w:rsid w:val="002D7F31"/>
  </w:style>
  <w:style w:type="character" w:customStyle="1" w:styleId="WW8Num79z1">
    <w:name w:val="WW8Num79z1"/>
    <w:rsid w:val="002D7F31"/>
    <w:rPr>
      <w:rFonts w:ascii="Courier New" w:hAnsi="Courier New" w:cs="Courier New" w:hint="default"/>
    </w:rPr>
  </w:style>
  <w:style w:type="character" w:customStyle="1" w:styleId="WW8Num80z3">
    <w:name w:val="WW8Num80z3"/>
    <w:rsid w:val="002D7F31"/>
  </w:style>
  <w:style w:type="character" w:customStyle="1" w:styleId="WW8Num82z1">
    <w:name w:val="WW8Num82z1"/>
    <w:rsid w:val="002D7F31"/>
  </w:style>
  <w:style w:type="character" w:customStyle="1" w:styleId="WW8Num82z2">
    <w:name w:val="WW8Num82z2"/>
    <w:rsid w:val="002D7F31"/>
  </w:style>
  <w:style w:type="character" w:customStyle="1" w:styleId="WW8Num82z3">
    <w:name w:val="WW8Num82z3"/>
    <w:rsid w:val="002D7F31"/>
  </w:style>
  <w:style w:type="character" w:customStyle="1" w:styleId="WW8Num82z4">
    <w:name w:val="WW8Num82z4"/>
    <w:rsid w:val="002D7F31"/>
  </w:style>
  <w:style w:type="character" w:customStyle="1" w:styleId="WW8Num82z5">
    <w:name w:val="WW8Num82z5"/>
    <w:rsid w:val="002D7F31"/>
  </w:style>
  <w:style w:type="character" w:customStyle="1" w:styleId="WW8Num82z6">
    <w:name w:val="WW8Num82z6"/>
    <w:rsid w:val="002D7F31"/>
  </w:style>
  <w:style w:type="character" w:customStyle="1" w:styleId="WW8Num82z7">
    <w:name w:val="WW8Num82z7"/>
    <w:rsid w:val="002D7F31"/>
  </w:style>
  <w:style w:type="character" w:customStyle="1" w:styleId="WW8Num82z8">
    <w:name w:val="WW8Num82z8"/>
    <w:rsid w:val="002D7F31"/>
  </w:style>
  <w:style w:type="character" w:customStyle="1" w:styleId="WW8Num84z2">
    <w:name w:val="WW8Num84z2"/>
    <w:rsid w:val="002D7F31"/>
  </w:style>
  <w:style w:type="character" w:customStyle="1" w:styleId="WW8Num84z3">
    <w:name w:val="WW8Num84z3"/>
    <w:rsid w:val="002D7F31"/>
  </w:style>
  <w:style w:type="character" w:customStyle="1" w:styleId="WW8Num84z4">
    <w:name w:val="WW8Num84z4"/>
    <w:rsid w:val="002D7F31"/>
  </w:style>
  <w:style w:type="character" w:customStyle="1" w:styleId="WW8Num84z5">
    <w:name w:val="WW8Num84z5"/>
    <w:rsid w:val="002D7F31"/>
  </w:style>
  <w:style w:type="character" w:customStyle="1" w:styleId="WW8Num84z6">
    <w:name w:val="WW8Num84z6"/>
    <w:rsid w:val="002D7F31"/>
  </w:style>
  <w:style w:type="character" w:customStyle="1" w:styleId="WW8Num84z7">
    <w:name w:val="WW8Num84z7"/>
    <w:rsid w:val="002D7F31"/>
  </w:style>
  <w:style w:type="character" w:customStyle="1" w:styleId="WW8Num84z8">
    <w:name w:val="WW8Num84z8"/>
    <w:rsid w:val="002D7F31"/>
  </w:style>
  <w:style w:type="character" w:customStyle="1" w:styleId="WW8Num85z1">
    <w:name w:val="WW8Num85z1"/>
    <w:rsid w:val="002D7F31"/>
  </w:style>
  <w:style w:type="character" w:customStyle="1" w:styleId="WW8Num85z2">
    <w:name w:val="WW8Num85z2"/>
    <w:rsid w:val="002D7F31"/>
  </w:style>
  <w:style w:type="character" w:customStyle="1" w:styleId="WW8Num85z3">
    <w:name w:val="WW8Num85z3"/>
    <w:rsid w:val="002D7F31"/>
  </w:style>
  <w:style w:type="character" w:customStyle="1" w:styleId="WW8Num85z4">
    <w:name w:val="WW8Num85z4"/>
    <w:rsid w:val="002D7F31"/>
  </w:style>
  <w:style w:type="character" w:customStyle="1" w:styleId="WW8Num85z5">
    <w:name w:val="WW8Num85z5"/>
    <w:rsid w:val="002D7F31"/>
  </w:style>
  <w:style w:type="character" w:customStyle="1" w:styleId="WW8Num85z6">
    <w:name w:val="WW8Num85z6"/>
    <w:rsid w:val="002D7F31"/>
  </w:style>
  <w:style w:type="character" w:customStyle="1" w:styleId="WW8Num85z7">
    <w:name w:val="WW8Num85z7"/>
    <w:rsid w:val="002D7F31"/>
  </w:style>
  <w:style w:type="character" w:customStyle="1" w:styleId="WW8Num85z8">
    <w:name w:val="WW8Num85z8"/>
    <w:rsid w:val="002D7F31"/>
  </w:style>
  <w:style w:type="character" w:customStyle="1" w:styleId="WW8Num93z1">
    <w:name w:val="WW8Num93z1"/>
    <w:rsid w:val="002D7F31"/>
    <w:rPr>
      <w:rFonts w:ascii="OpenSymbol" w:eastAsia="OpenSymbol" w:hAnsi="OpenSymbol" w:cs="OpenSymbol" w:hint="default"/>
    </w:rPr>
  </w:style>
  <w:style w:type="character" w:customStyle="1" w:styleId="Domylnaczcionkaakapitu1">
    <w:name w:val="Domyślna czcionka akapitu1"/>
    <w:rsid w:val="002D7F31"/>
  </w:style>
  <w:style w:type="character" w:customStyle="1" w:styleId="WW-Absatz-Standardschriftart">
    <w:name w:val="WW-Absatz-Standardschriftart"/>
    <w:rsid w:val="002D7F31"/>
  </w:style>
  <w:style w:type="character" w:customStyle="1" w:styleId="WW-Absatz-Standardschriftart1">
    <w:name w:val="WW-Absatz-Standardschriftart1"/>
    <w:rsid w:val="002D7F31"/>
  </w:style>
  <w:style w:type="character" w:customStyle="1" w:styleId="WW-Absatz-Standardschriftart11">
    <w:name w:val="WW-Absatz-Standardschriftart11"/>
    <w:rsid w:val="002D7F31"/>
  </w:style>
  <w:style w:type="character" w:customStyle="1" w:styleId="WW-Absatz-Standardschriftart111">
    <w:name w:val="WW-Absatz-Standardschriftart111"/>
    <w:rsid w:val="002D7F31"/>
  </w:style>
  <w:style w:type="character" w:customStyle="1" w:styleId="WW-Absatz-Standardschriftart1111">
    <w:name w:val="WW-Absatz-Standardschriftart1111"/>
    <w:rsid w:val="002D7F31"/>
  </w:style>
  <w:style w:type="character" w:customStyle="1" w:styleId="WW-Absatz-Standardschriftart11111">
    <w:name w:val="WW-Absatz-Standardschriftart11111"/>
    <w:rsid w:val="002D7F31"/>
  </w:style>
  <w:style w:type="character" w:customStyle="1" w:styleId="WW-Domylnaczcionkaakapitu">
    <w:name w:val="WW-Domyślna czcionka akapitu"/>
    <w:rsid w:val="002D7F31"/>
  </w:style>
  <w:style w:type="character" w:customStyle="1" w:styleId="WW8NumSt1z0">
    <w:name w:val="WW8NumSt1z0"/>
    <w:rsid w:val="002D7F31"/>
    <w:rPr>
      <w:rFonts w:ascii="Symbol" w:hAnsi="Symbol" w:cs="Symbol" w:hint="default"/>
    </w:rPr>
  </w:style>
  <w:style w:type="character" w:customStyle="1" w:styleId="WW8NumSt18z0">
    <w:name w:val="WW8NumSt18z0"/>
    <w:rsid w:val="002D7F31"/>
    <w:rPr>
      <w:rFonts w:ascii="Symbol" w:hAnsi="Symbol" w:cs="Symbol" w:hint="default"/>
    </w:rPr>
  </w:style>
  <w:style w:type="character" w:customStyle="1" w:styleId="WW8NumSt29z0">
    <w:name w:val="WW8NumSt29z0"/>
    <w:rsid w:val="002D7F31"/>
    <w:rPr>
      <w:rFonts w:ascii="Symbol" w:hAnsi="Symbol" w:cs="Symbol" w:hint="default"/>
    </w:rPr>
  </w:style>
  <w:style w:type="character" w:customStyle="1" w:styleId="WW-WW8Num3z0">
    <w:name w:val="WW-WW8Num3z0"/>
    <w:rsid w:val="002D7F31"/>
    <w:rPr>
      <w:rFonts w:ascii="Symbol" w:hAnsi="Symbol" w:cs="Symbol" w:hint="default"/>
    </w:rPr>
  </w:style>
  <w:style w:type="character" w:customStyle="1" w:styleId="WW-WW8Num26z0">
    <w:name w:val="WW-WW8Num26z0"/>
    <w:rsid w:val="002D7F31"/>
    <w:rPr>
      <w:rFonts w:ascii="Symbol" w:hAnsi="Symbol" w:cs="Symbol" w:hint="default"/>
    </w:rPr>
  </w:style>
  <w:style w:type="character" w:customStyle="1" w:styleId="WW-WW8Num27z0">
    <w:name w:val="WW-WW8Num27z0"/>
    <w:rsid w:val="002D7F31"/>
    <w:rPr>
      <w:rFonts w:ascii="Symbol" w:hAnsi="Symbol" w:cs="Symbol" w:hint="default"/>
    </w:rPr>
  </w:style>
  <w:style w:type="character" w:customStyle="1" w:styleId="Znakinumeracji">
    <w:name w:val="Znaki numeracji"/>
    <w:rsid w:val="002D7F31"/>
    <w:rPr>
      <w:b w:val="0"/>
      <w:bCs w:val="0"/>
      <w:sz w:val="22"/>
      <w:szCs w:val="22"/>
    </w:rPr>
  </w:style>
  <w:style w:type="character" w:customStyle="1" w:styleId="WW-Znakinumeracji">
    <w:name w:val="WW-Znaki numeracji"/>
    <w:rsid w:val="002D7F31"/>
  </w:style>
  <w:style w:type="character" w:customStyle="1" w:styleId="WW-Znakinumeracji1">
    <w:name w:val="WW-Znaki numeracji1"/>
    <w:rsid w:val="002D7F31"/>
  </w:style>
  <w:style w:type="character" w:customStyle="1" w:styleId="WW-Znakinumeracji11">
    <w:name w:val="WW-Znaki numeracji11"/>
    <w:rsid w:val="002D7F31"/>
  </w:style>
  <w:style w:type="character" w:customStyle="1" w:styleId="WW-Znakinumeracji111">
    <w:name w:val="WW-Znaki numeracji111"/>
    <w:rsid w:val="002D7F31"/>
  </w:style>
  <w:style w:type="character" w:customStyle="1" w:styleId="WW-Znakinumeracji1111">
    <w:name w:val="WW-Znaki numeracji1111"/>
    <w:rsid w:val="002D7F31"/>
  </w:style>
  <w:style w:type="character" w:customStyle="1" w:styleId="WW-WW8Num2z0">
    <w:name w:val="WW-WW8Num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">
    <w:name w:val="WW-WW8Num3z01"/>
    <w:rsid w:val="002D7F31"/>
    <w:rPr>
      <w:rFonts w:ascii="Symbol" w:hAnsi="Symbol" w:cs="Symbol" w:hint="default"/>
    </w:rPr>
  </w:style>
  <w:style w:type="character" w:customStyle="1" w:styleId="WW-WW8Num16z0">
    <w:name w:val="WW-WW8Num16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">
    <w:name w:val="WW-WW8Num24z0"/>
    <w:rsid w:val="002D7F31"/>
    <w:rPr>
      <w:rFonts w:ascii="Symbol" w:hAnsi="Symbol" w:cs="Symbol" w:hint="default"/>
    </w:rPr>
  </w:style>
  <w:style w:type="character" w:customStyle="1" w:styleId="WW-WW8Num26z01">
    <w:name w:val="WW-WW8Num26z01"/>
    <w:rsid w:val="002D7F31"/>
    <w:rPr>
      <w:rFonts w:ascii="Symbol" w:hAnsi="Symbol" w:cs="Symbol" w:hint="default"/>
    </w:rPr>
  </w:style>
  <w:style w:type="character" w:customStyle="1" w:styleId="Symbolwypunktowania">
    <w:name w:val="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">
    <w:name w:val="WW-Symbol wypunktowania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">
    <w:name w:val="WW-Symbol wypunktowania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">
    <w:name w:val="WW-Symbol wypunktowania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Symbolwypunktowania111">
    <w:name w:val="WW-Symbol wypunktowania11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">
    <w:name w:val="WW-WW8Num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2">
    <w:name w:val="WW-WW8Num3z02"/>
    <w:rsid w:val="002D7F31"/>
    <w:rPr>
      <w:rFonts w:ascii="Symbol" w:hAnsi="Symbol" w:cs="Symbol" w:hint="default"/>
    </w:rPr>
  </w:style>
  <w:style w:type="character" w:customStyle="1" w:styleId="WW-WW8Num11z0">
    <w:name w:val="WW-WW8Num11z0"/>
    <w:rsid w:val="002D7F31"/>
    <w:rPr>
      <w:rFonts w:ascii="Symbol" w:hAnsi="Symbol" w:cs="Symbol" w:hint="default"/>
    </w:rPr>
  </w:style>
  <w:style w:type="character" w:customStyle="1" w:styleId="WW-WW8Num15z0">
    <w:name w:val="WW-WW8Num15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1">
    <w:name w:val="WW-WW8Num16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">
    <w:name w:val="WW-WW8Num18z0"/>
    <w:rsid w:val="002D7F31"/>
    <w:rPr>
      <w:rFonts w:ascii="Symbol" w:hAnsi="Symbol" w:cs="Symbol" w:hint="default"/>
    </w:rPr>
  </w:style>
  <w:style w:type="character" w:customStyle="1" w:styleId="WW-WW8Num22z0">
    <w:name w:val="WW-WW8Num22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1">
    <w:name w:val="WW-WW8Num24z01"/>
    <w:rsid w:val="002D7F31"/>
    <w:rPr>
      <w:rFonts w:ascii="Symbol" w:hAnsi="Symbol" w:cs="Symbol" w:hint="default"/>
    </w:rPr>
  </w:style>
  <w:style w:type="character" w:customStyle="1" w:styleId="WW-WW8Num25z0">
    <w:name w:val="WW-WW8Num25z0"/>
    <w:rsid w:val="002D7F31"/>
    <w:rPr>
      <w:rFonts w:ascii="Symbol" w:hAnsi="Symbol" w:cs="Symbol" w:hint="default"/>
    </w:rPr>
  </w:style>
  <w:style w:type="character" w:customStyle="1" w:styleId="WW-WW8Num26z02">
    <w:name w:val="WW-WW8Num26z02"/>
    <w:rsid w:val="002D7F31"/>
    <w:rPr>
      <w:rFonts w:ascii="Symbol" w:hAnsi="Symbol" w:cs="Symbol" w:hint="default"/>
    </w:rPr>
  </w:style>
  <w:style w:type="character" w:customStyle="1" w:styleId="WW-WW8Num34z0">
    <w:name w:val="WW-WW8Num34z0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2">
    <w:name w:val="WW-WW8Num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3">
    <w:name w:val="WW-WW8Num3z03"/>
    <w:rsid w:val="002D7F31"/>
    <w:rPr>
      <w:rFonts w:ascii="Symbol" w:hAnsi="Symbol" w:cs="Symbol" w:hint="default"/>
    </w:rPr>
  </w:style>
  <w:style w:type="character" w:customStyle="1" w:styleId="WW-WW8Num11z01">
    <w:name w:val="WW-WW8Num11z01"/>
    <w:rsid w:val="002D7F31"/>
    <w:rPr>
      <w:rFonts w:ascii="Symbol" w:hAnsi="Symbol" w:cs="Symbol" w:hint="default"/>
    </w:rPr>
  </w:style>
  <w:style w:type="character" w:customStyle="1" w:styleId="WW-WW8Num15z01">
    <w:name w:val="WW-WW8Num15z01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2">
    <w:name w:val="WW-WW8Num16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1">
    <w:name w:val="WW-WW8Num18z01"/>
    <w:rsid w:val="002D7F31"/>
    <w:rPr>
      <w:rFonts w:ascii="Symbol" w:hAnsi="Symbol" w:cs="Symbol" w:hint="default"/>
    </w:rPr>
  </w:style>
  <w:style w:type="character" w:customStyle="1" w:styleId="WW-WW8Num22z01">
    <w:name w:val="WW-WW8Num22z01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2">
    <w:name w:val="WW-WW8Num24z02"/>
    <w:rsid w:val="002D7F31"/>
    <w:rPr>
      <w:rFonts w:ascii="Symbol" w:hAnsi="Symbol" w:cs="Symbol" w:hint="default"/>
    </w:rPr>
  </w:style>
  <w:style w:type="character" w:customStyle="1" w:styleId="WW-WW8Num25z01">
    <w:name w:val="WW-WW8Num25z01"/>
    <w:rsid w:val="002D7F31"/>
    <w:rPr>
      <w:rFonts w:ascii="Symbol" w:hAnsi="Symbol" w:cs="Symbol" w:hint="default"/>
    </w:rPr>
  </w:style>
  <w:style w:type="character" w:customStyle="1" w:styleId="WW-WW8Num26z03">
    <w:name w:val="WW-WW8Num26z03"/>
    <w:rsid w:val="002D7F31"/>
    <w:rPr>
      <w:rFonts w:ascii="Symbol" w:hAnsi="Symbol" w:cs="Symbol" w:hint="default"/>
    </w:rPr>
  </w:style>
  <w:style w:type="character" w:customStyle="1" w:styleId="WW-WW8Num34z01">
    <w:name w:val="WW-WW8Num34z01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3">
    <w:name w:val="WW-WW8Num2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4">
    <w:name w:val="WW-WW8Num3z04"/>
    <w:rsid w:val="002D7F31"/>
    <w:rPr>
      <w:rFonts w:ascii="Symbol" w:hAnsi="Symbol" w:cs="Symbol" w:hint="default"/>
    </w:rPr>
  </w:style>
  <w:style w:type="character" w:customStyle="1" w:styleId="WW-WW8Num11z02">
    <w:name w:val="WW-WW8Num11z02"/>
    <w:rsid w:val="002D7F31"/>
    <w:rPr>
      <w:rFonts w:ascii="Symbol" w:hAnsi="Symbol" w:cs="Symbol" w:hint="default"/>
    </w:rPr>
  </w:style>
  <w:style w:type="character" w:customStyle="1" w:styleId="WW-WW8Num15z02">
    <w:name w:val="WW-WW8Num15z02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6z03">
    <w:name w:val="WW-WW8Num16z03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18z02">
    <w:name w:val="WW-WW8Num18z02"/>
    <w:rsid w:val="002D7F31"/>
    <w:rPr>
      <w:rFonts w:ascii="Symbol" w:hAnsi="Symbol" w:cs="Symbol" w:hint="default"/>
    </w:rPr>
  </w:style>
  <w:style w:type="character" w:customStyle="1" w:styleId="WW-WW8Num22z02">
    <w:name w:val="WW-WW8Num22z0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4z03">
    <w:name w:val="WW-WW8Num24z03"/>
    <w:rsid w:val="002D7F31"/>
    <w:rPr>
      <w:rFonts w:ascii="Symbol" w:hAnsi="Symbol" w:cs="Symbol" w:hint="default"/>
    </w:rPr>
  </w:style>
  <w:style w:type="character" w:customStyle="1" w:styleId="WW-WW8Num25z02">
    <w:name w:val="WW-WW8Num25z02"/>
    <w:rsid w:val="002D7F31"/>
    <w:rPr>
      <w:rFonts w:ascii="Symbol" w:hAnsi="Symbol" w:cs="Symbol" w:hint="default"/>
    </w:rPr>
  </w:style>
  <w:style w:type="character" w:customStyle="1" w:styleId="WW-WW8Num26z04">
    <w:name w:val="WW-WW8Num26z04"/>
    <w:rsid w:val="002D7F31"/>
    <w:rPr>
      <w:rFonts w:ascii="Symbol" w:hAnsi="Symbol" w:cs="Symbol" w:hint="default"/>
    </w:rPr>
  </w:style>
  <w:style w:type="character" w:customStyle="1" w:styleId="WW-WW8Num34z02">
    <w:name w:val="WW-WW8Num34z02"/>
    <w:rsid w:val="002D7F31"/>
    <w:rPr>
      <w:rFonts w:ascii="StarSymbol" w:eastAsia="StarSymbol" w:hAnsi="StarSymbol" w:cs="StarSymbol" w:hint="default"/>
      <w:sz w:val="18"/>
    </w:rPr>
  </w:style>
  <w:style w:type="character" w:customStyle="1" w:styleId="WW-WW8Num2z012">
    <w:name w:val="WW-WW8Num2z012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3z012">
    <w:name w:val="WW-WW8Num3z012"/>
    <w:rsid w:val="002D7F31"/>
    <w:rPr>
      <w:rFonts w:ascii="Symbol" w:hAnsi="Symbol" w:cs="Symbol" w:hint="default"/>
    </w:rPr>
  </w:style>
  <w:style w:type="character" w:customStyle="1" w:styleId="WW-WW8Num9z0">
    <w:name w:val="WW-WW8Num9z0"/>
    <w:rsid w:val="002D7F31"/>
    <w:rPr>
      <w:rFonts w:ascii="Symbol" w:hAnsi="Symbol" w:cs="Symbol" w:hint="default"/>
    </w:rPr>
  </w:style>
  <w:style w:type="character" w:customStyle="1" w:styleId="WW-WW8Num12z0">
    <w:name w:val="WW-WW8Num12z0"/>
    <w:rsid w:val="002D7F31"/>
    <w:rPr>
      <w:rFonts w:ascii="Times New Roman" w:hAnsi="Times New Roman" w:cs="Times New Roman" w:hint="default"/>
      <w:b/>
      <w:bCs w:val="0"/>
      <w:i w:val="0"/>
      <w:iCs w:val="0"/>
      <w:strike w:val="0"/>
      <w:dstrike w:val="0"/>
      <w:sz w:val="22"/>
      <w:u w:val="none"/>
      <w:effect w:val="none"/>
    </w:rPr>
  </w:style>
  <w:style w:type="character" w:customStyle="1" w:styleId="WW-WW8Num15z012">
    <w:name w:val="WW-WW8Num15z012"/>
    <w:rsid w:val="002D7F31"/>
    <w:rPr>
      <w:rFonts w:ascii="Symbol" w:hAnsi="Symbol" w:cs="Symbol" w:hint="default"/>
    </w:rPr>
  </w:style>
  <w:style w:type="character" w:customStyle="1" w:styleId="WW-WW8Num19z0">
    <w:name w:val="WW-WW8Num19z0"/>
    <w:rsid w:val="002D7F31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0"/>
      <w:u w:val="none"/>
      <w:effect w:val="none"/>
    </w:rPr>
  </w:style>
  <w:style w:type="character" w:customStyle="1" w:styleId="WW-WW8Num21z0">
    <w:name w:val="WW-WW8Num21z0"/>
    <w:rsid w:val="002D7F31"/>
    <w:rPr>
      <w:rFonts w:ascii="Symbol" w:hAnsi="Symbol" w:cs="Symbol" w:hint="default"/>
    </w:rPr>
  </w:style>
  <w:style w:type="character" w:customStyle="1" w:styleId="WW-WW8Num22z012">
    <w:name w:val="WW-WW8Num22z012"/>
    <w:rsid w:val="002D7F31"/>
    <w:rPr>
      <w:rFonts w:ascii="Symbol" w:hAnsi="Symbol" w:cs="Symbol" w:hint="default"/>
    </w:rPr>
  </w:style>
  <w:style w:type="character" w:customStyle="1" w:styleId="Znakiprzypiswdolnych">
    <w:name w:val="Znaki przypisów dolnych"/>
    <w:rsid w:val="002D7F31"/>
    <w:rPr>
      <w:vertAlign w:val="superscript"/>
    </w:rPr>
  </w:style>
  <w:style w:type="character" w:customStyle="1" w:styleId="text10">
    <w:name w:val="text1"/>
    <w:rsid w:val="002D7F31"/>
    <w:rPr>
      <w:rFonts w:ascii="Verdana" w:hAnsi="Verdana" w:cs="Verdana" w:hint="default"/>
      <w:color w:val="000000"/>
      <w:sz w:val="18"/>
      <w:szCs w:val="18"/>
    </w:rPr>
  </w:style>
  <w:style w:type="character" w:customStyle="1" w:styleId="Tekstpodstawowywcity2Znak">
    <w:name w:val="Tekst podstawowy wcięty 2 Znak"/>
    <w:basedOn w:val="Domylnaczcionkaakapitu1"/>
    <w:rsid w:val="002D7F31"/>
  </w:style>
  <w:style w:type="character" w:customStyle="1" w:styleId="Tekstpodstawowywcity3Znak">
    <w:name w:val="Tekst podstawowy wcięty 3 Znak"/>
    <w:rsid w:val="002D7F31"/>
    <w:rPr>
      <w:sz w:val="16"/>
      <w:szCs w:val="16"/>
    </w:rPr>
  </w:style>
  <w:style w:type="character" w:customStyle="1" w:styleId="Tekstpodstawowy2Znak">
    <w:name w:val="Tekst podstawowy 2 Znak"/>
    <w:rsid w:val="002D7F31"/>
    <w:rPr>
      <w:sz w:val="22"/>
    </w:rPr>
  </w:style>
  <w:style w:type="character" w:customStyle="1" w:styleId="Odwoaniedokomentarza1">
    <w:name w:val="Odwołanie do komentarza1"/>
    <w:rsid w:val="002D7F31"/>
    <w:rPr>
      <w:sz w:val="16"/>
      <w:szCs w:val="16"/>
    </w:rPr>
  </w:style>
  <w:style w:type="character" w:customStyle="1" w:styleId="Tekstpodstawowy3Znak">
    <w:name w:val="Tekst podstawowy 3 Znak"/>
    <w:rsid w:val="002D7F31"/>
    <w:rPr>
      <w:color w:val="0000FF"/>
      <w:sz w:val="24"/>
    </w:rPr>
  </w:style>
  <w:style w:type="character" w:customStyle="1" w:styleId="FontStyle39">
    <w:name w:val="Font Style39"/>
    <w:rsid w:val="002D7F31"/>
    <w:rPr>
      <w:rFonts w:ascii="Verdana" w:hAnsi="Verdana" w:cs="Verdana" w:hint="default"/>
      <w:sz w:val="18"/>
      <w:szCs w:val="18"/>
    </w:rPr>
  </w:style>
  <w:style w:type="character" w:customStyle="1" w:styleId="FontStyle90">
    <w:name w:val="Font Style90"/>
    <w:rsid w:val="002D7F31"/>
    <w:rPr>
      <w:rFonts w:ascii="Verdana" w:hAnsi="Verdana" w:cs="Verdana" w:hint="default"/>
      <w:sz w:val="18"/>
      <w:szCs w:val="18"/>
    </w:rPr>
  </w:style>
  <w:style w:type="character" w:customStyle="1" w:styleId="ZwykytekstZnak">
    <w:name w:val="Zwykły tekst Znak"/>
    <w:rsid w:val="002D7F31"/>
    <w:rPr>
      <w:rFonts w:ascii="Courier New" w:hAnsi="Courier New" w:cs="Courier New" w:hint="default"/>
    </w:rPr>
  </w:style>
  <w:style w:type="character" w:customStyle="1" w:styleId="TematkomentarzaZnak">
    <w:name w:val="Temat komentarza Znak"/>
    <w:rsid w:val="002D7F31"/>
    <w:rPr>
      <w:b/>
      <w:bCs/>
    </w:rPr>
  </w:style>
  <w:style w:type="character" w:customStyle="1" w:styleId="actxsmall1">
    <w:name w:val="actxsmall1"/>
    <w:rsid w:val="002D7F31"/>
    <w:rPr>
      <w:color w:val="000000"/>
      <w:sz w:val="15"/>
      <w:szCs w:val="15"/>
    </w:rPr>
  </w:style>
  <w:style w:type="character" w:customStyle="1" w:styleId="Znakiprzypiswkocowych">
    <w:name w:val="Znaki przypisów końcowych"/>
    <w:rsid w:val="002D7F31"/>
    <w:rPr>
      <w:vertAlign w:val="superscript"/>
    </w:rPr>
  </w:style>
  <w:style w:type="character" w:customStyle="1" w:styleId="ZnakZnak">
    <w:name w:val="Znak Znak"/>
    <w:rsid w:val="002D7F31"/>
  </w:style>
  <w:style w:type="character" w:customStyle="1" w:styleId="ZnakZnak2">
    <w:name w:val="Znak Znak2"/>
    <w:rsid w:val="002D7F31"/>
    <w:rPr>
      <w:rFonts w:ascii="Ottawa" w:hAnsi="Ottawa" w:cs="Ottawa" w:hint="default"/>
      <w:sz w:val="24"/>
      <w:lang w:val="pl-PL" w:eastAsia="ar-SA" w:bidi="ar-SA"/>
    </w:rPr>
  </w:style>
  <w:style w:type="character" w:customStyle="1" w:styleId="ZnakZnak1">
    <w:name w:val="Znak Znak1"/>
    <w:rsid w:val="002D7F31"/>
    <w:rPr>
      <w:sz w:val="24"/>
      <w:lang w:val="pl-PL" w:eastAsia="ar-SA" w:bidi="ar-SA"/>
    </w:rPr>
  </w:style>
  <w:style w:type="character" w:customStyle="1" w:styleId="st">
    <w:name w:val="st"/>
    <w:rsid w:val="002D7F31"/>
  </w:style>
  <w:style w:type="character" w:customStyle="1" w:styleId="Heading2Char">
    <w:name w:val="Heading 2 Char"/>
    <w:rsid w:val="002D7F31"/>
    <w:rPr>
      <w:rFonts w:ascii="Cambria" w:eastAsia="Times New Roman" w:hAnsi="Cambria" w:cs="Times New Roman" w:hint="default"/>
      <w:b/>
      <w:bCs/>
      <w:i/>
      <w:iCs/>
      <w:sz w:val="28"/>
      <w:szCs w:val="28"/>
    </w:rPr>
  </w:style>
  <w:style w:type="character" w:customStyle="1" w:styleId="apple-converted-space">
    <w:name w:val="apple-converted-space"/>
    <w:rsid w:val="002D7F31"/>
  </w:style>
  <w:style w:type="character" w:customStyle="1" w:styleId="n">
    <w:name w:val="n"/>
    <w:rsid w:val="002D7F31"/>
  </w:style>
  <w:style w:type="character" w:customStyle="1" w:styleId="i">
    <w:name w:val="i"/>
    <w:rsid w:val="002D7F31"/>
  </w:style>
  <w:style w:type="character" w:customStyle="1" w:styleId="NormalBoldChar">
    <w:name w:val="NormalBold Char"/>
    <w:rsid w:val="002D7F31"/>
    <w:rPr>
      <w:b/>
      <w:bCs w:val="0"/>
      <w:sz w:val="24"/>
      <w:szCs w:val="22"/>
    </w:rPr>
  </w:style>
  <w:style w:type="character" w:customStyle="1" w:styleId="DeltaViewInsertion">
    <w:name w:val="DeltaView Insertion"/>
    <w:rsid w:val="002D7F31"/>
    <w:rPr>
      <w:b/>
      <w:bCs w:val="0"/>
      <w:i/>
      <w:iCs w:val="0"/>
      <w:spacing w:val="0"/>
    </w:rPr>
  </w:style>
  <w:style w:type="character" w:customStyle="1" w:styleId="TekstkomentarzaZnak3">
    <w:name w:val="Tekst komentarza Znak3"/>
    <w:rsid w:val="002D7F31"/>
    <w:rPr>
      <w:rFonts w:ascii="Arial" w:hAnsi="Arial" w:cs="Arial" w:hint="default"/>
    </w:rPr>
  </w:style>
  <w:style w:type="character" w:customStyle="1" w:styleId="WW-Znakiprzypiswdolnych">
    <w:name w:val="WW-Znaki przypisów dolnych"/>
    <w:rsid w:val="002D7F31"/>
  </w:style>
  <w:style w:type="character" w:customStyle="1" w:styleId="AkapitzlistZnak">
    <w:name w:val="Akapit z listą Znak"/>
    <w:aliases w:val="Preambuła Znak,Numerowanie Znak,L1 Znak,Akapit z listą5 Znak,BulletC Znak,Obiekt Znak,List Paragraph1 Znak,List Paragraph Znak,Akapit z listą1 Znak,RR PGE Akapit z listą Znak,Styl 1 Znak,normalny tekst Znak,paragraf Znak,lp1 Znak"/>
    <w:uiPriority w:val="34"/>
    <w:qFormat/>
    <w:rsid w:val="002D7F31"/>
  </w:style>
  <w:style w:type="character" w:customStyle="1" w:styleId="Symbolewypunktowania">
    <w:name w:val="Symbole wypunktowania"/>
    <w:rsid w:val="002D7F31"/>
    <w:rPr>
      <w:rFonts w:ascii="OpenSymbol" w:eastAsia="OpenSymbol" w:hAnsi="OpenSymbol" w:cs="OpenSymbol" w:hint="default"/>
    </w:rPr>
  </w:style>
  <w:style w:type="character" w:customStyle="1" w:styleId="Tekstpodstawowywcity2Znak1">
    <w:name w:val="Tekst podstawowy wcięty 2 Znak1"/>
    <w:rsid w:val="002D7F31"/>
  </w:style>
  <w:style w:type="character" w:customStyle="1" w:styleId="Tekstpodstawowywcity3Znak1">
    <w:name w:val="Tekst podstawowy wcięty 3 Znak1"/>
    <w:rsid w:val="002D7F31"/>
    <w:rPr>
      <w:sz w:val="16"/>
      <w:szCs w:val="16"/>
    </w:rPr>
  </w:style>
  <w:style w:type="character" w:customStyle="1" w:styleId="addr-name-output">
    <w:name w:val="addr-name-output"/>
    <w:rsid w:val="002D7F31"/>
  </w:style>
  <w:style w:type="character" w:customStyle="1" w:styleId="TekstpodstawowyZnak1">
    <w:name w:val="Tekst podstawowy Znak1"/>
    <w:link w:val="Tekstpodstawowy"/>
    <w:semiHidden/>
    <w:locked/>
    <w:rsid w:val="002D7F31"/>
    <w:rPr>
      <w:rFonts w:ascii="Times New Roman" w:eastAsia="Times New Roman" w:hAnsi="Times New Roman" w:cs="Times New Roman"/>
      <w:b/>
      <w:kern w:val="0"/>
      <w:sz w:val="28"/>
      <w:szCs w:val="20"/>
      <w:lang w:eastAsia="ar-SA"/>
    </w:rPr>
  </w:style>
  <w:style w:type="character" w:customStyle="1" w:styleId="TytuZnak1">
    <w:name w:val="Tytuł Znak1"/>
    <w:link w:val="Tytu"/>
    <w:locked/>
    <w:rsid w:val="002D7F31"/>
    <w:rPr>
      <w:rFonts w:ascii="Albany" w:eastAsia="HG Mincho Light J" w:hAnsi="Albany" w:cs="Albany"/>
      <w:kern w:val="0"/>
      <w:sz w:val="28"/>
      <w:szCs w:val="20"/>
      <w:lang w:eastAsia="ar-SA"/>
    </w:rPr>
  </w:style>
  <w:style w:type="character" w:customStyle="1" w:styleId="PodtytuZnak1">
    <w:name w:val="Podtytuł Znak1"/>
    <w:link w:val="Podtytu"/>
    <w:locked/>
    <w:rsid w:val="002D7F31"/>
    <w:rPr>
      <w:rFonts w:ascii="Times New Roman" w:eastAsia="Times New Roman" w:hAnsi="Times New Roman" w:cs="Times New Roman"/>
      <w:b/>
      <w:kern w:val="0"/>
      <w:sz w:val="24"/>
      <w:szCs w:val="24"/>
      <w:lang w:eastAsia="ar-SA"/>
    </w:rPr>
  </w:style>
  <w:style w:type="character" w:customStyle="1" w:styleId="StopkaZnak1">
    <w:name w:val="Stopka Znak1"/>
    <w:link w:val="Stopka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rzypisudolnegoZnak1">
    <w:name w:val="Tekst przypisu dolnego Znak1"/>
    <w:link w:val="Tekstprzypisudolnego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NagwekZnak1">
    <w:name w:val="Nagłówek Znak1"/>
    <w:link w:val="Nagwek"/>
    <w:uiPriority w:val="99"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podstawowywcityZnak1">
    <w:name w:val="Tekst podstawowy wcięty Znak1"/>
    <w:link w:val="Tekstpodstawowywcity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character" w:customStyle="1" w:styleId="TekstdymkaZnak1">
    <w:name w:val="Tekst dymka Znak1"/>
    <w:link w:val="Tekstdymka"/>
    <w:semiHidden/>
    <w:locked/>
    <w:rsid w:val="002D7F31"/>
    <w:rPr>
      <w:rFonts w:ascii="Tahoma" w:eastAsia="Times New Roman" w:hAnsi="Tahoma" w:cs="Tahoma"/>
      <w:kern w:val="0"/>
      <w:sz w:val="16"/>
      <w:szCs w:val="16"/>
      <w:lang w:eastAsia="ar-SA"/>
    </w:rPr>
  </w:style>
  <w:style w:type="character" w:customStyle="1" w:styleId="TekstkomentarzaZnak1">
    <w:name w:val="Tekst komentarza Znak1"/>
    <w:link w:val="Tekstkomentarza"/>
    <w:uiPriority w:val="99"/>
    <w:semiHidden/>
    <w:locked/>
    <w:rsid w:val="002D7F31"/>
    <w:rPr>
      <w:rFonts w:ascii="Times New Roman" w:eastAsia="Times New Roman" w:hAnsi="Times New Roman" w:cs="Times New Roman"/>
      <w:kern w:val="0"/>
      <w:sz w:val="20"/>
      <w:szCs w:val="20"/>
      <w:lang w:eastAsia="ar-SA"/>
    </w:rPr>
  </w:style>
  <w:style w:type="paragraph" w:styleId="Tematkomentarza">
    <w:name w:val="annotation subject"/>
    <w:basedOn w:val="Tekstkomentarza1"/>
    <w:next w:val="Tekstkomentarza1"/>
    <w:link w:val="TematkomentarzaZnak1"/>
    <w:semiHidden/>
    <w:unhideWhenUsed/>
    <w:rsid w:val="002D7F31"/>
    <w:rPr>
      <w:b/>
      <w:bCs/>
      <w:lang w:val="x-none"/>
    </w:rPr>
  </w:style>
  <w:style w:type="character" w:customStyle="1" w:styleId="TematkomentarzaZnak1">
    <w:name w:val="Temat komentarza Znak1"/>
    <w:link w:val="Tematkomentarza"/>
    <w:semiHidden/>
    <w:rsid w:val="002D7F31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</w:rPr>
  </w:style>
  <w:style w:type="character" w:customStyle="1" w:styleId="TekstprzypisukocowegoZnak1">
    <w:name w:val="Tekst przypisu końcowego Znak1"/>
    <w:link w:val="Tekstprzypisukocowego"/>
    <w:semiHidden/>
    <w:locked/>
    <w:rsid w:val="002D7F31"/>
    <w:rPr>
      <w:rFonts w:ascii="Calibri" w:eastAsia="Times New Roman" w:hAnsi="Calibri" w:cs="Calibri"/>
      <w:kern w:val="0"/>
      <w:sz w:val="20"/>
      <w:szCs w:val="20"/>
      <w:lang w:eastAsia="ar-SA"/>
    </w:rPr>
  </w:style>
  <w:style w:type="character" w:customStyle="1" w:styleId="fontstyle01">
    <w:name w:val="fontstyle01"/>
    <w:rsid w:val="002D7F3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character" w:customStyle="1" w:styleId="fontstyle21">
    <w:name w:val="fontstyle21"/>
    <w:rsid w:val="002D7F31"/>
    <w:rPr>
      <w:rFonts w:ascii="TimesNewRoman" w:eastAsia="TimesNewRoman" w:hAnsi="TimesNewRoman" w:hint="eastAsia"/>
      <w:b w:val="0"/>
      <w:bCs w:val="0"/>
      <w:i/>
      <w:iCs/>
      <w:color w:val="000000"/>
      <w:sz w:val="20"/>
      <w:szCs w:val="20"/>
    </w:rPr>
  </w:style>
  <w:style w:type="character" w:customStyle="1" w:styleId="act">
    <w:name w:val="act"/>
    <w:rsid w:val="002D7F31"/>
  </w:style>
  <w:style w:type="numbering" w:customStyle="1" w:styleId="Outline">
    <w:name w:val="Outline"/>
    <w:rsid w:val="002D7F31"/>
    <w:pPr>
      <w:numPr>
        <w:numId w:val="14"/>
      </w:numPr>
    </w:pPr>
  </w:style>
  <w:style w:type="character" w:styleId="Nierozpoznanawzmianka">
    <w:name w:val="Unresolved Mention"/>
    <w:uiPriority w:val="99"/>
    <w:semiHidden/>
    <w:unhideWhenUsed/>
    <w:rsid w:val="00A05DA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780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Dobrosława Makowiecka</dc:creator>
  <cp:keywords/>
  <dc:description/>
  <cp:lastModifiedBy>MONIKA OLICHWIER</cp:lastModifiedBy>
  <cp:revision>4</cp:revision>
  <dcterms:created xsi:type="dcterms:W3CDTF">2026-07-31T10:15:00Z</dcterms:created>
  <dcterms:modified xsi:type="dcterms:W3CDTF">2026-07-31T10:41:00Z</dcterms:modified>
</cp:coreProperties>
</file>